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40D9A" w:rsidRPr="00F65DCE" w:rsidRDefault="00470F3B" w:rsidP="00F65DCE">
      <w:pPr>
        <w:keepNext/>
        <w:keepLines/>
        <w:spacing w:before="80" w:after="0" w:line="240" w:lineRule="auto"/>
        <w:jc w:val="center"/>
        <w:outlineLvl w:val="7"/>
        <w:rPr>
          <w:rFonts w:ascii="Arial" w:eastAsia="Times New Roman" w:hAnsi="Arial" w:cs="Arial"/>
          <w:b/>
          <w:color w:val="17365D" w:themeColor="text2" w:themeShade="BF"/>
          <w:sz w:val="48"/>
          <w:szCs w:val="48"/>
          <w:lang w:eastAsia="de-DE"/>
        </w:rPr>
      </w:pPr>
      <w:proofErr w:type="spellStart"/>
      <w:r>
        <w:rPr>
          <w:rFonts w:ascii="Arial" w:eastAsia="Times New Roman" w:hAnsi="Arial" w:cs="Arial"/>
          <w:b/>
          <w:color w:val="17365D" w:themeColor="text2" w:themeShade="BF"/>
          <w:sz w:val="48"/>
          <w:szCs w:val="48"/>
          <w:lang w:eastAsia="de-DE"/>
        </w:rPr>
        <w:t>Mega</w:t>
      </w:r>
      <w:proofErr w:type="spellEnd"/>
      <w:r>
        <w:rPr>
          <w:rFonts w:ascii="Arial" w:eastAsia="Times New Roman" w:hAnsi="Arial" w:cs="Arial"/>
          <w:b/>
          <w:color w:val="17365D" w:themeColor="text2" w:themeShade="BF"/>
          <w:sz w:val="48"/>
          <w:szCs w:val="48"/>
          <w:lang w:eastAsia="de-DE"/>
        </w:rPr>
        <w:t xml:space="preserve"> Profit mit PLR Produkten</w:t>
      </w:r>
    </w:p>
    <w:p w:rsidR="00340D9A" w:rsidRPr="00340D9A" w:rsidRDefault="00340D9A" w:rsidP="00340D9A">
      <w:pPr>
        <w:spacing w:after="0" w:line="240" w:lineRule="auto"/>
        <w:jc w:val="both"/>
        <w:rPr>
          <w:rFonts w:ascii="Arial" w:eastAsia="Times New Roman" w:hAnsi="Arial" w:cs="Arial"/>
          <w:sz w:val="24"/>
          <w:szCs w:val="24"/>
        </w:rPr>
      </w:pPr>
    </w:p>
    <w:p w:rsidR="00340D9A" w:rsidRDefault="00340D9A" w:rsidP="00340D9A">
      <w:pPr>
        <w:widowControl w:val="0"/>
        <w:autoSpaceDE w:val="0"/>
        <w:autoSpaceDN w:val="0"/>
        <w:adjustRightInd w:val="0"/>
        <w:spacing w:after="0" w:line="240" w:lineRule="auto"/>
        <w:jc w:val="both"/>
        <w:rPr>
          <w:rFonts w:ascii="Arial" w:eastAsia="Times New Roman" w:hAnsi="Arial" w:cs="Arial"/>
          <w:sz w:val="24"/>
          <w:szCs w:val="24"/>
          <w:lang w:eastAsia="de-DE"/>
        </w:rPr>
      </w:pPr>
    </w:p>
    <w:p w:rsidR="00F65DCE" w:rsidRDefault="00C17931" w:rsidP="000F4A36">
      <w:pPr>
        <w:widowControl w:val="0"/>
        <w:autoSpaceDE w:val="0"/>
        <w:autoSpaceDN w:val="0"/>
        <w:adjustRightInd w:val="0"/>
        <w:spacing w:after="0" w:line="240" w:lineRule="auto"/>
        <w:jc w:val="center"/>
        <w:rPr>
          <w:rFonts w:ascii="Arial" w:eastAsia="Times New Roman" w:hAnsi="Arial" w:cs="Arial"/>
          <w:sz w:val="24"/>
          <w:szCs w:val="24"/>
          <w:lang w:eastAsia="de-DE"/>
        </w:rPr>
      </w:pPr>
      <w:r>
        <w:rPr>
          <w:rFonts w:ascii="Arial" w:eastAsia="Times New Roman" w:hAnsi="Arial" w:cs="Arial"/>
          <w:noProof/>
          <w:sz w:val="24"/>
          <w:szCs w:val="24"/>
          <w:lang w:eastAsia="de-DE"/>
        </w:rPr>
        <w:drawing>
          <wp:inline distT="0" distB="0" distL="0" distR="0">
            <wp:extent cx="5391408" cy="7687945"/>
            <wp:effectExtent l="0" t="0" r="0"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10-PLR_r2_c2.png"/>
                    <pic:cNvPicPr/>
                  </pic:nvPicPr>
                  <pic:blipFill>
                    <a:blip r:embed="rId8">
                      <a:extLst>
                        <a:ext uri="{28A0092B-C50C-407E-A947-70E740481C1C}">
                          <a14:useLocalDpi xmlns:a14="http://schemas.microsoft.com/office/drawing/2010/main" val="0"/>
                        </a:ext>
                      </a:extLst>
                    </a:blip>
                    <a:stretch>
                      <a:fillRect/>
                    </a:stretch>
                  </pic:blipFill>
                  <pic:spPr>
                    <a:xfrm>
                      <a:off x="0" y="0"/>
                      <a:ext cx="5394128" cy="7691824"/>
                    </a:xfrm>
                    <a:prstGeom prst="rect">
                      <a:avLst/>
                    </a:prstGeom>
                  </pic:spPr>
                </pic:pic>
              </a:graphicData>
            </a:graphic>
          </wp:inline>
        </w:drawing>
      </w:r>
    </w:p>
    <w:p w:rsidR="00F65DCE" w:rsidRDefault="00F65DCE" w:rsidP="00340D9A">
      <w:pPr>
        <w:widowControl w:val="0"/>
        <w:autoSpaceDE w:val="0"/>
        <w:autoSpaceDN w:val="0"/>
        <w:adjustRightInd w:val="0"/>
        <w:spacing w:after="0" w:line="240" w:lineRule="auto"/>
        <w:jc w:val="both"/>
        <w:rPr>
          <w:rFonts w:ascii="Arial" w:eastAsia="Times New Roman" w:hAnsi="Arial" w:cs="Arial"/>
          <w:sz w:val="24"/>
          <w:szCs w:val="24"/>
          <w:lang w:eastAsia="de-DE"/>
        </w:rPr>
      </w:pPr>
    </w:p>
    <w:p w:rsidR="00F65DCE" w:rsidRDefault="00F65DCE" w:rsidP="00340D9A">
      <w:pPr>
        <w:widowControl w:val="0"/>
        <w:autoSpaceDE w:val="0"/>
        <w:autoSpaceDN w:val="0"/>
        <w:adjustRightInd w:val="0"/>
        <w:spacing w:after="0" w:line="240" w:lineRule="auto"/>
        <w:jc w:val="both"/>
        <w:rPr>
          <w:rFonts w:ascii="Arial" w:eastAsia="Times New Roman" w:hAnsi="Arial" w:cs="Arial"/>
          <w:sz w:val="24"/>
          <w:szCs w:val="24"/>
          <w:lang w:eastAsia="de-DE"/>
        </w:rPr>
      </w:pPr>
    </w:p>
    <w:p w:rsidR="00F65DCE" w:rsidRDefault="00F65DCE" w:rsidP="00340D9A">
      <w:pPr>
        <w:widowControl w:val="0"/>
        <w:autoSpaceDE w:val="0"/>
        <w:autoSpaceDN w:val="0"/>
        <w:adjustRightInd w:val="0"/>
        <w:spacing w:after="0" w:line="240" w:lineRule="auto"/>
        <w:jc w:val="both"/>
        <w:rPr>
          <w:rFonts w:ascii="Arial" w:eastAsia="Times New Roman" w:hAnsi="Arial" w:cs="Arial"/>
          <w:sz w:val="24"/>
          <w:szCs w:val="24"/>
          <w:lang w:eastAsia="de-DE"/>
        </w:rPr>
      </w:pPr>
    </w:p>
    <w:p w:rsidR="00F65DCE" w:rsidRDefault="00F65DCE" w:rsidP="00340D9A">
      <w:pPr>
        <w:widowControl w:val="0"/>
        <w:autoSpaceDE w:val="0"/>
        <w:autoSpaceDN w:val="0"/>
        <w:adjustRightInd w:val="0"/>
        <w:spacing w:after="0" w:line="240" w:lineRule="auto"/>
        <w:jc w:val="both"/>
        <w:rPr>
          <w:rFonts w:ascii="Arial" w:eastAsia="Times New Roman" w:hAnsi="Arial" w:cs="Arial"/>
          <w:sz w:val="24"/>
          <w:szCs w:val="24"/>
          <w:lang w:eastAsia="de-DE"/>
        </w:rPr>
      </w:pPr>
    </w:p>
    <w:p w:rsidR="00F65DCE" w:rsidRDefault="00F65DCE" w:rsidP="00340D9A">
      <w:pPr>
        <w:widowControl w:val="0"/>
        <w:autoSpaceDE w:val="0"/>
        <w:autoSpaceDN w:val="0"/>
        <w:adjustRightInd w:val="0"/>
        <w:spacing w:after="0" w:line="240" w:lineRule="auto"/>
        <w:jc w:val="both"/>
        <w:rPr>
          <w:rFonts w:ascii="Arial" w:eastAsia="Times New Roman" w:hAnsi="Arial" w:cs="Arial"/>
          <w:sz w:val="24"/>
          <w:szCs w:val="24"/>
          <w:lang w:eastAsia="de-DE"/>
        </w:rPr>
      </w:pPr>
    </w:p>
    <w:p w:rsidR="00F65DCE" w:rsidRDefault="00F65DCE" w:rsidP="00340D9A">
      <w:pPr>
        <w:widowControl w:val="0"/>
        <w:autoSpaceDE w:val="0"/>
        <w:autoSpaceDN w:val="0"/>
        <w:adjustRightInd w:val="0"/>
        <w:spacing w:after="0" w:line="240" w:lineRule="auto"/>
        <w:jc w:val="both"/>
        <w:rPr>
          <w:rFonts w:ascii="Arial" w:eastAsia="Times New Roman" w:hAnsi="Arial" w:cs="Arial"/>
          <w:sz w:val="24"/>
          <w:szCs w:val="24"/>
          <w:lang w:eastAsia="de-DE"/>
        </w:rPr>
      </w:pPr>
    </w:p>
    <w:p w:rsidR="00F65DCE" w:rsidRDefault="00F65DCE" w:rsidP="00340D9A">
      <w:pPr>
        <w:widowControl w:val="0"/>
        <w:autoSpaceDE w:val="0"/>
        <w:autoSpaceDN w:val="0"/>
        <w:adjustRightInd w:val="0"/>
        <w:spacing w:after="0" w:line="240" w:lineRule="auto"/>
        <w:jc w:val="both"/>
        <w:rPr>
          <w:rFonts w:ascii="Arial" w:eastAsia="Times New Roman" w:hAnsi="Arial" w:cs="Arial"/>
          <w:sz w:val="24"/>
          <w:szCs w:val="24"/>
          <w:lang w:eastAsia="de-DE"/>
        </w:rPr>
      </w:pPr>
    </w:p>
    <w:p w:rsidR="00F65DCE" w:rsidRDefault="00F65DCE" w:rsidP="00340D9A">
      <w:pPr>
        <w:widowControl w:val="0"/>
        <w:autoSpaceDE w:val="0"/>
        <w:autoSpaceDN w:val="0"/>
        <w:adjustRightInd w:val="0"/>
        <w:spacing w:after="0" w:line="240" w:lineRule="auto"/>
        <w:jc w:val="both"/>
        <w:rPr>
          <w:rFonts w:ascii="Arial" w:eastAsia="Times New Roman" w:hAnsi="Arial" w:cs="Arial"/>
          <w:sz w:val="24"/>
          <w:szCs w:val="24"/>
          <w:lang w:eastAsia="de-DE"/>
        </w:rPr>
      </w:pPr>
    </w:p>
    <w:p w:rsidR="00F65DCE" w:rsidRDefault="00F65DCE" w:rsidP="00340D9A">
      <w:pPr>
        <w:widowControl w:val="0"/>
        <w:autoSpaceDE w:val="0"/>
        <w:autoSpaceDN w:val="0"/>
        <w:adjustRightInd w:val="0"/>
        <w:spacing w:after="0" w:line="240" w:lineRule="auto"/>
        <w:jc w:val="both"/>
        <w:rPr>
          <w:rFonts w:ascii="Arial" w:eastAsia="Times New Roman" w:hAnsi="Arial" w:cs="Arial"/>
          <w:sz w:val="24"/>
          <w:szCs w:val="24"/>
          <w:lang w:eastAsia="de-DE"/>
        </w:rPr>
      </w:pPr>
    </w:p>
    <w:p w:rsidR="00F65DCE" w:rsidRDefault="00F65DCE" w:rsidP="00340D9A">
      <w:pPr>
        <w:widowControl w:val="0"/>
        <w:autoSpaceDE w:val="0"/>
        <w:autoSpaceDN w:val="0"/>
        <w:adjustRightInd w:val="0"/>
        <w:spacing w:after="0" w:line="240" w:lineRule="auto"/>
        <w:jc w:val="both"/>
        <w:rPr>
          <w:rFonts w:ascii="Arial" w:eastAsia="Times New Roman" w:hAnsi="Arial" w:cs="Arial"/>
          <w:sz w:val="24"/>
          <w:szCs w:val="24"/>
          <w:lang w:eastAsia="de-DE"/>
        </w:rPr>
      </w:pPr>
    </w:p>
    <w:p w:rsidR="00F65DCE" w:rsidRDefault="00F65DCE" w:rsidP="00340D9A">
      <w:pPr>
        <w:widowControl w:val="0"/>
        <w:autoSpaceDE w:val="0"/>
        <w:autoSpaceDN w:val="0"/>
        <w:adjustRightInd w:val="0"/>
        <w:spacing w:after="0" w:line="240" w:lineRule="auto"/>
        <w:jc w:val="both"/>
        <w:rPr>
          <w:rFonts w:ascii="Arial" w:eastAsia="Times New Roman" w:hAnsi="Arial" w:cs="Arial"/>
          <w:sz w:val="24"/>
          <w:szCs w:val="24"/>
          <w:lang w:eastAsia="de-DE"/>
        </w:rPr>
      </w:pPr>
    </w:p>
    <w:p w:rsidR="00F65DCE" w:rsidRPr="00340D9A" w:rsidRDefault="00F65DCE" w:rsidP="00340D9A">
      <w:pPr>
        <w:widowControl w:val="0"/>
        <w:autoSpaceDE w:val="0"/>
        <w:autoSpaceDN w:val="0"/>
        <w:adjustRightInd w:val="0"/>
        <w:spacing w:after="0" w:line="240" w:lineRule="auto"/>
        <w:jc w:val="both"/>
        <w:rPr>
          <w:rFonts w:ascii="Arial" w:eastAsia="Times New Roman" w:hAnsi="Arial" w:cs="Arial"/>
          <w:sz w:val="24"/>
          <w:szCs w:val="24"/>
          <w:lang w:eastAsia="de-DE"/>
        </w:rPr>
      </w:pPr>
    </w:p>
    <w:p w:rsidR="00340D9A" w:rsidRPr="00340D9A" w:rsidRDefault="00340D9A" w:rsidP="00340D9A">
      <w:pPr>
        <w:overflowPunct w:val="0"/>
        <w:autoSpaceDE w:val="0"/>
        <w:autoSpaceDN w:val="0"/>
        <w:adjustRightInd w:val="0"/>
        <w:spacing w:after="0" w:line="240" w:lineRule="auto"/>
        <w:jc w:val="both"/>
        <w:textAlignment w:val="baseline"/>
        <w:rPr>
          <w:rFonts w:ascii="Arial" w:eastAsia="Times New Roman" w:hAnsi="Arial" w:cs="Arial"/>
          <w:sz w:val="24"/>
          <w:szCs w:val="24"/>
          <w:lang w:eastAsia="de-DE"/>
        </w:rPr>
      </w:pPr>
      <w:r w:rsidRPr="00340D9A">
        <w:rPr>
          <w:rFonts w:ascii="Arial" w:eastAsia="Times New Roman" w:hAnsi="Arial" w:cs="Arial"/>
          <w:sz w:val="24"/>
          <w:szCs w:val="24"/>
          <w:lang w:eastAsia="de-DE"/>
        </w:rPr>
        <w:t>Die Informationen in diesem Werk spiegeln die Sicht des Autors zum Zeitpunkt der Veröffentlichung dar. Bitte beachten Sie, dass sich gerade im Internet die Bedingungen ändern können.</w:t>
      </w:r>
    </w:p>
    <w:p w:rsidR="00340D9A" w:rsidRPr="00340D9A" w:rsidRDefault="00340D9A" w:rsidP="00340D9A">
      <w:pPr>
        <w:overflowPunct w:val="0"/>
        <w:autoSpaceDE w:val="0"/>
        <w:autoSpaceDN w:val="0"/>
        <w:adjustRightInd w:val="0"/>
        <w:spacing w:after="0" w:line="240" w:lineRule="auto"/>
        <w:jc w:val="both"/>
        <w:textAlignment w:val="baseline"/>
        <w:rPr>
          <w:rFonts w:ascii="Arial" w:eastAsia="Times New Roman" w:hAnsi="Arial" w:cs="Arial"/>
          <w:sz w:val="24"/>
          <w:szCs w:val="24"/>
          <w:lang w:eastAsia="de-DE"/>
        </w:rPr>
      </w:pPr>
    </w:p>
    <w:p w:rsidR="00340D9A" w:rsidRPr="00340D9A" w:rsidRDefault="00340D9A" w:rsidP="00340D9A">
      <w:pPr>
        <w:overflowPunct w:val="0"/>
        <w:autoSpaceDE w:val="0"/>
        <w:autoSpaceDN w:val="0"/>
        <w:adjustRightInd w:val="0"/>
        <w:spacing w:after="0" w:line="240" w:lineRule="auto"/>
        <w:jc w:val="both"/>
        <w:textAlignment w:val="baseline"/>
        <w:rPr>
          <w:rFonts w:ascii="Arial" w:eastAsia="Times New Roman" w:hAnsi="Arial" w:cs="Arial"/>
          <w:sz w:val="24"/>
          <w:szCs w:val="24"/>
          <w:lang w:eastAsia="de-DE"/>
        </w:rPr>
      </w:pPr>
      <w:r w:rsidRPr="00340D9A">
        <w:rPr>
          <w:rFonts w:ascii="Arial" w:eastAsia="Times New Roman" w:hAnsi="Arial" w:cs="Arial"/>
          <w:sz w:val="24"/>
          <w:szCs w:val="24"/>
          <w:lang w:eastAsia="de-DE"/>
        </w:rPr>
        <w:t>Sämtliche Angaben und Anschriften wurden sorgfältig und nach bestem Wissen und Gewissen ermittelt. Trotzdem kann von Autor und Verlag keine Haftung übernommen werden, da (Wirtschafts-) Daten in dieser schnelllebigen Zeit ständig Veränderungen ausgesetzt sind. Insbesondere muss darauf hingewiesen werden, dass sämtliche Anbieter für ihre Angebote selbst verantwortlich sind. Eine Haftung für fremde Angebote ist ausgeschlossen. Gegebenenfalls ist eine Beratung bei einem jeweiligen Berater angeraten</w:t>
      </w:r>
    </w:p>
    <w:p w:rsidR="00340D9A" w:rsidRPr="00340D9A" w:rsidRDefault="00340D9A" w:rsidP="00340D9A">
      <w:pPr>
        <w:spacing w:after="0" w:line="240" w:lineRule="auto"/>
        <w:jc w:val="both"/>
        <w:rPr>
          <w:rFonts w:ascii="Arial" w:eastAsia="Times New Roman" w:hAnsi="Arial" w:cs="Arial"/>
          <w:sz w:val="24"/>
          <w:szCs w:val="24"/>
          <w:u w:val="single"/>
          <w:lang w:eastAsia="de-DE"/>
        </w:rPr>
      </w:pPr>
    </w:p>
    <w:p w:rsidR="00340D9A" w:rsidRPr="00340D9A" w:rsidRDefault="00340D9A" w:rsidP="00340D9A">
      <w:pPr>
        <w:spacing w:after="0" w:line="240" w:lineRule="auto"/>
        <w:jc w:val="both"/>
        <w:rPr>
          <w:rFonts w:ascii="Arial" w:eastAsia="Times New Roman" w:hAnsi="Arial" w:cs="Arial"/>
          <w:sz w:val="24"/>
          <w:szCs w:val="24"/>
          <w:lang w:eastAsia="de-DE"/>
        </w:rPr>
      </w:pPr>
    </w:p>
    <w:p w:rsidR="00340D9A" w:rsidRPr="00340D9A" w:rsidRDefault="00340D9A" w:rsidP="00340D9A">
      <w:pPr>
        <w:widowControl w:val="0"/>
        <w:pBdr>
          <w:top w:val="single" w:sz="4" w:space="1" w:color="auto"/>
          <w:left w:val="single" w:sz="4" w:space="4" w:color="auto"/>
          <w:bottom w:val="single" w:sz="4" w:space="1" w:color="auto"/>
          <w:right w:val="single" w:sz="4" w:space="4" w:color="auto"/>
        </w:pBdr>
        <w:tabs>
          <w:tab w:val="left" w:pos="720"/>
        </w:tabs>
        <w:autoSpaceDE w:val="0"/>
        <w:autoSpaceDN w:val="0"/>
        <w:adjustRightInd w:val="0"/>
        <w:spacing w:after="0" w:line="240" w:lineRule="auto"/>
        <w:jc w:val="both"/>
        <w:rPr>
          <w:rFonts w:ascii="Arial" w:eastAsia="Times New Roman" w:hAnsi="Arial" w:cs="Arial"/>
          <w:sz w:val="24"/>
          <w:szCs w:val="24"/>
          <w:lang w:eastAsia="de-DE"/>
        </w:rPr>
      </w:pPr>
      <w:r w:rsidRPr="00340D9A">
        <w:rPr>
          <w:rFonts w:ascii="Arial" w:eastAsia="Times New Roman" w:hAnsi="Arial" w:cs="Arial"/>
          <w:sz w:val="24"/>
          <w:szCs w:val="24"/>
          <w:lang w:eastAsia="de-DE"/>
        </w:rPr>
        <w:t>Sofern wir auf externe Webseiten fremder Dritter verlinken, machen wir uns deren Inhalte nicht zu eigen, und haften somit auch nicht für die sich naturgemäß im Internet ständig ändernden Inhalte von Webseiten fremder Anbieter. Das gilt insbesondere auch für Links auf Softwareprogramme, deren Virenfreiheit wir trotz Überprüfung durch uns vor Aufnahme aufgrund von Updates etc. nicht garantieren können.</w:t>
      </w:r>
    </w:p>
    <w:p w:rsidR="00340D9A" w:rsidRPr="00340D9A" w:rsidRDefault="00340D9A" w:rsidP="00340D9A">
      <w:pPr>
        <w:spacing w:after="0" w:line="240" w:lineRule="auto"/>
        <w:jc w:val="both"/>
        <w:rPr>
          <w:rFonts w:ascii="Arial" w:eastAsia="Times New Roman" w:hAnsi="Arial" w:cs="Arial"/>
          <w:sz w:val="24"/>
          <w:szCs w:val="24"/>
          <w:lang w:eastAsia="de-DE"/>
        </w:rPr>
      </w:pPr>
    </w:p>
    <w:p w:rsidR="00340D9A" w:rsidRPr="00340D9A" w:rsidRDefault="00340D9A" w:rsidP="00340D9A">
      <w:pPr>
        <w:spacing w:after="0" w:line="240" w:lineRule="auto"/>
        <w:jc w:val="both"/>
        <w:rPr>
          <w:rFonts w:ascii="Arial" w:eastAsia="Times New Roman" w:hAnsi="Arial" w:cs="Arial"/>
          <w:sz w:val="24"/>
          <w:szCs w:val="24"/>
          <w:lang w:eastAsia="de-DE"/>
        </w:rPr>
      </w:pPr>
    </w:p>
    <w:p w:rsidR="00340D9A" w:rsidRPr="00340D9A" w:rsidRDefault="00340D9A" w:rsidP="00340D9A">
      <w:pPr>
        <w:spacing w:after="0" w:line="240" w:lineRule="auto"/>
        <w:jc w:val="both"/>
        <w:rPr>
          <w:rFonts w:ascii="Arial" w:eastAsia="Times New Roman" w:hAnsi="Arial" w:cs="Arial"/>
          <w:sz w:val="24"/>
          <w:szCs w:val="24"/>
          <w:lang w:eastAsia="de-DE"/>
        </w:rPr>
      </w:pPr>
      <w:r w:rsidRPr="00340D9A">
        <w:rPr>
          <w:rFonts w:ascii="Arial" w:eastAsia="Times New Roman" w:hAnsi="Arial" w:cs="Arial"/>
          <w:sz w:val="24"/>
          <w:szCs w:val="24"/>
          <w:lang w:eastAsia="de-DE"/>
        </w:rPr>
        <w:t>Autor und Verlag sind nicht haftbar für Verluste, die durch den Gebrauch dieser Informationen entstehen sollten.</w:t>
      </w:r>
    </w:p>
    <w:p w:rsidR="00340D9A" w:rsidRPr="00340D9A" w:rsidRDefault="00340D9A" w:rsidP="00340D9A">
      <w:pPr>
        <w:spacing w:after="0" w:line="240" w:lineRule="auto"/>
        <w:jc w:val="both"/>
        <w:rPr>
          <w:rFonts w:ascii="Arial" w:eastAsia="Times New Roman" w:hAnsi="Arial" w:cs="Arial"/>
          <w:sz w:val="24"/>
          <w:szCs w:val="24"/>
          <w:lang w:eastAsia="de-DE"/>
        </w:rPr>
      </w:pPr>
    </w:p>
    <w:p w:rsidR="00340D9A" w:rsidRPr="00340D9A" w:rsidRDefault="00340D9A" w:rsidP="00340D9A">
      <w:pPr>
        <w:spacing w:after="0" w:line="240" w:lineRule="auto"/>
        <w:jc w:val="both"/>
        <w:rPr>
          <w:rFonts w:ascii="Arial" w:eastAsia="Times New Roman" w:hAnsi="Arial" w:cs="Arial"/>
          <w:sz w:val="24"/>
          <w:szCs w:val="24"/>
          <w:lang w:eastAsia="de-DE"/>
        </w:rPr>
      </w:pPr>
      <w:r w:rsidRPr="00340D9A">
        <w:rPr>
          <w:rFonts w:ascii="Arial" w:eastAsia="Times New Roman" w:hAnsi="Arial" w:cs="Arial"/>
          <w:sz w:val="24"/>
          <w:szCs w:val="24"/>
          <w:lang w:eastAsia="de-DE"/>
        </w:rPr>
        <w:t xml:space="preserve">Die in diesem Werk erwähnten Anbieter und Quellen wurden zum Zeitpunkt der Niederschrift als zuverlässig eingestuft. Autor und Verlegen sind für deren Aktivitäten nicht verantwortlich. </w:t>
      </w:r>
    </w:p>
    <w:p w:rsidR="00340D9A" w:rsidRPr="00340D9A" w:rsidRDefault="00340D9A" w:rsidP="00340D9A">
      <w:pPr>
        <w:spacing w:after="0" w:line="240" w:lineRule="auto"/>
        <w:jc w:val="both"/>
        <w:rPr>
          <w:rFonts w:ascii="Arial" w:eastAsia="Times New Roman" w:hAnsi="Arial" w:cs="Arial"/>
          <w:sz w:val="24"/>
          <w:szCs w:val="24"/>
          <w:lang w:eastAsia="de-DE"/>
        </w:rPr>
      </w:pPr>
    </w:p>
    <w:p w:rsidR="00340D9A" w:rsidRPr="00340D9A" w:rsidRDefault="00340D9A" w:rsidP="00340D9A">
      <w:pPr>
        <w:spacing w:after="0" w:line="240" w:lineRule="auto"/>
        <w:jc w:val="both"/>
        <w:rPr>
          <w:rFonts w:ascii="Arial" w:eastAsia="Times New Roman" w:hAnsi="Arial" w:cs="Arial"/>
          <w:sz w:val="24"/>
          <w:szCs w:val="24"/>
          <w:lang w:eastAsia="de-DE"/>
        </w:rPr>
      </w:pPr>
      <w:r w:rsidRPr="00340D9A">
        <w:rPr>
          <w:rFonts w:ascii="Arial" w:eastAsia="Times New Roman" w:hAnsi="Arial" w:cs="Arial"/>
          <w:sz w:val="24"/>
          <w:szCs w:val="24"/>
          <w:lang w:eastAsia="de-DE"/>
        </w:rPr>
        <w:t>Dieses Handbuch versteht sich als Basisinformationsquelle. Daraus resultierende Einkommen und Gewinne sind allein von Motivation, Ehrgeiz und Fähigkeiten des jeweiligen Lesers abhängig.</w:t>
      </w:r>
    </w:p>
    <w:p w:rsidR="00340D9A" w:rsidRPr="00340D9A" w:rsidRDefault="00340D9A" w:rsidP="00340D9A">
      <w:pPr>
        <w:spacing w:after="0" w:line="240" w:lineRule="auto"/>
        <w:jc w:val="both"/>
        <w:rPr>
          <w:rFonts w:ascii="Arial" w:eastAsia="Times New Roman" w:hAnsi="Arial" w:cs="Arial"/>
          <w:sz w:val="24"/>
          <w:szCs w:val="24"/>
          <w:lang w:eastAsia="de-DE"/>
        </w:rPr>
      </w:pPr>
    </w:p>
    <w:p w:rsidR="00340D9A" w:rsidRPr="00340D9A" w:rsidRDefault="00340D9A" w:rsidP="00340D9A">
      <w:pPr>
        <w:spacing w:after="0" w:line="240" w:lineRule="auto"/>
        <w:jc w:val="both"/>
        <w:rPr>
          <w:rFonts w:ascii="Arial" w:eastAsia="Times New Roman" w:hAnsi="Arial" w:cs="Arial"/>
          <w:sz w:val="24"/>
          <w:szCs w:val="24"/>
          <w:lang w:eastAsia="de-DE"/>
        </w:rPr>
      </w:pPr>
      <w:r w:rsidRPr="00340D9A">
        <w:rPr>
          <w:rFonts w:ascii="Arial" w:eastAsia="Times New Roman" w:hAnsi="Arial" w:cs="Arial"/>
          <w:sz w:val="24"/>
          <w:szCs w:val="24"/>
          <w:lang w:eastAsia="de-DE"/>
        </w:rPr>
        <w:t>Sämtliche Markennamen, Logos usw. sind Eigentum ihrer jeweiligen Besitzer, die diese Publikation nicht veranlasst oder unterstützt haben.</w:t>
      </w:r>
    </w:p>
    <w:p w:rsidR="00340D9A" w:rsidRPr="00340D9A" w:rsidRDefault="00340D9A" w:rsidP="00340D9A">
      <w:pPr>
        <w:spacing w:after="0" w:line="240" w:lineRule="auto"/>
        <w:jc w:val="both"/>
        <w:rPr>
          <w:rFonts w:ascii="Arial" w:eastAsia="Times New Roman" w:hAnsi="Arial" w:cs="Arial"/>
          <w:sz w:val="24"/>
          <w:szCs w:val="24"/>
          <w:lang w:eastAsia="de-DE"/>
        </w:rPr>
      </w:pPr>
    </w:p>
    <w:p w:rsidR="00340D9A" w:rsidRPr="00340D9A" w:rsidRDefault="00340D9A" w:rsidP="00340D9A">
      <w:pPr>
        <w:spacing w:after="0" w:line="259" w:lineRule="auto"/>
        <w:jc w:val="both"/>
        <w:rPr>
          <w:rFonts w:ascii="Arial" w:eastAsia="Times New Roman" w:hAnsi="Arial" w:cs="Arial"/>
          <w:sz w:val="24"/>
          <w:szCs w:val="24"/>
          <w:lang w:eastAsia="de-DE"/>
        </w:rPr>
      </w:pPr>
      <w:r w:rsidRPr="00340D9A">
        <w:rPr>
          <w:rFonts w:ascii="Arial" w:eastAsia="Times New Roman" w:hAnsi="Arial" w:cs="Arial"/>
          <w:sz w:val="24"/>
          <w:szCs w:val="24"/>
          <w:lang w:eastAsia="de-DE"/>
        </w:rPr>
        <w:t>Über das Internet erhältliche Texte und Bilder, die in dieser Publikation verwendet werden, können geistiges Eigentum darstellen und dürfen nicht kopiert werden.</w:t>
      </w:r>
    </w:p>
    <w:p w:rsidR="006D559D" w:rsidRPr="00340D9A" w:rsidRDefault="006D559D"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p>
    <w:p w:rsidR="006D559D" w:rsidRPr="00340D9A" w:rsidRDefault="006D559D" w:rsidP="00D75708">
      <w:pPr>
        <w:jc w:val="both"/>
        <w:rPr>
          <w:rFonts w:ascii="Arial" w:hAnsi="Arial" w:cs="Arial"/>
          <w:b/>
          <w:sz w:val="24"/>
          <w:szCs w:val="24"/>
        </w:rPr>
      </w:pPr>
    </w:p>
    <w:p w:rsidR="007B2C6C" w:rsidRDefault="007B2C6C" w:rsidP="00D75708">
      <w:pPr>
        <w:jc w:val="both"/>
        <w:rPr>
          <w:rFonts w:ascii="Arial" w:hAnsi="Arial" w:cs="Arial"/>
          <w:sz w:val="24"/>
          <w:szCs w:val="24"/>
        </w:rPr>
      </w:pPr>
      <w:bookmarkStart w:id="0" w:name="_GoBack"/>
      <w:bookmarkEnd w:id="0"/>
    </w:p>
    <w:p w:rsidR="007B2C6C" w:rsidRDefault="007B2C6C" w:rsidP="00D75708">
      <w:pPr>
        <w:jc w:val="both"/>
        <w:rPr>
          <w:rFonts w:ascii="Arial" w:hAnsi="Arial" w:cs="Arial"/>
          <w:sz w:val="24"/>
          <w:szCs w:val="24"/>
        </w:rPr>
      </w:pPr>
    </w:p>
    <w:sdt>
      <w:sdtPr>
        <w:rPr>
          <w:rFonts w:asciiTheme="minorHAnsi" w:eastAsiaTheme="minorEastAsia" w:hAnsiTheme="minorHAnsi" w:cstheme="minorBidi"/>
          <w:color w:val="auto"/>
          <w:sz w:val="21"/>
          <w:szCs w:val="21"/>
        </w:rPr>
        <w:id w:val="132836994"/>
        <w:docPartObj>
          <w:docPartGallery w:val="Table of Contents"/>
          <w:docPartUnique/>
        </w:docPartObj>
      </w:sdtPr>
      <w:sdtEndPr>
        <w:rPr>
          <w:b/>
          <w:bCs/>
        </w:rPr>
      </w:sdtEndPr>
      <w:sdtContent>
        <w:p w:rsidR="007B2C6C" w:rsidRDefault="007B2C6C">
          <w:pPr>
            <w:pStyle w:val="Inhaltsverzeichnisberschrift"/>
          </w:pPr>
          <w:r>
            <w:t>Inhalt</w:t>
          </w:r>
        </w:p>
        <w:p w:rsidR="007B2C6C" w:rsidRDefault="007B2C6C">
          <w:pPr>
            <w:pStyle w:val="Verzeichnis1"/>
            <w:tabs>
              <w:tab w:val="right" w:leader="dot" w:pos="9627"/>
            </w:tabs>
            <w:rPr>
              <w:noProof/>
            </w:rPr>
          </w:pPr>
          <w:r>
            <w:fldChar w:fldCharType="begin"/>
          </w:r>
          <w:r>
            <w:instrText xml:space="preserve"> TOC \o "1-3" \h \z \u </w:instrText>
          </w:r>
          <w:r>
            <w:fldChar w:fldCharType="separate"/>
          </w:r>
          <w:hyperlink w:anchor="_Toc439533772" w:history="1">
            <w:r w:rsidRPr="000A1C7F">
              <w:rPr>
                <w:rStyle w:val="Hyperlink"/>
                <w:noProof/>
              </w:rPr>
              <w:t>EINLEITUNG</w:t>
            </w:r>
            <w:r>
              <w:rPr>
                <w:noProof/>
                <w:webHidden/>
              </w:rPr>
              <w:tab/>
            </w:r>
            <w:r>
              <w:rPr>
                <w:noProof/>
                <w:webHidden/>
              </w:rPr>
              <w:fldChar w:fldCharType="begin"/>
            </w:r>
            <w:r>
              <w:rPr>
                <w:noProof/>
                <w:webHidden/>
              </w:rPr>
              <w:instrText xml:space="preserve"> PAGEREF _Toc439533772 \h </w:instrText>
            </w:r>
            <w:r>
              <w:rPr>
                <w:noProof/>
                <w:webHidden/>
              </w:rPr>
            </w:r>
            <w:r>
              <w:rPr>
                <w:noProof/>
                <w:webHidden/>
              </w:rPr>
              <w:fldChar w:fldCharType="separate"/>
            </w:r>
            <w:r w:rsidR="00107588">
              <w:rPr>
                <w:noProof/>
                <w:webHidden/>
              </w:rPr>
              <w:t>4</w:t>
            </w:r>
            <w:r>
              <w:rPr>
                <w:noProof/>
                <w:webHidden/>
              </w:rPr>
              <w:fldChar w:fldCharType="end"/>
            </w:r>
          </w:hyperlink>
        </w:p>
        <w:p w:rsidR="007B2C6C" w:rsidRDefault="00470F3B">
          <w:pPr>
            <w:pStyle w:val="Verzeichnis1"/>
            <w:tabs>
              <w:tab w:val="right" w:leader="dot" w:pos="9627"/>
            </w:tabs>
            <w:rPr>
              <w:noProof/>
            </w:rPr>
          </w:pPr>
          <w:hyperlink w:anchor="_Toc439533773" w:history="1">
            <w:r w:rsidR="007B2C6C" w:rsidRPr="000A1C7F">
              <w:rPr>
                <w:rStyle w:val="Hyperlink"/>
                <w:noProof/>
              </w:rPr>
              <w:t>GEBRAUCHSANLEITUNG</w:t>
            </w:r>
            <w:r w:rsidR="007B2C6C">
              <w:rPr>
                <w:noProof/>
                <w:webHidden/>
              </w:rPr>
              <w:tab/>
            </w:r>
            <w:r w:rsidR="007B2C6C">
              <w:rPr>
                <w:noProof/>
                <w:webHidden/>
              </w:rPr>
              <w:fldChar w:fldCharType="begin"/>
            </w:r>
            <w:r w:rsidR="007B2C6C">
              <w:rPr>
                <w:noProof/>
                <w:webHidden/>
              </w:rPr>
              <w:instrText xml:space="preserve"> PAGEREF _Toc439533773 \h </w:instrText>
            </w:r>
            <w:r w:rsidR="007B2C6C">
              <w:rPr>
                <w:noProof/>
                <w:webHidden/>
              </w:rPr>
            </w:r>
            <w:r w:rsidR="007B2C6C">
              <w:rPr>
                <w:noProof/>
                <w:webHidden/>
              </w:rPr>
              <w:fldChar w:fldCharType="separate"/>
            </w:r>
            <w:r w:rsidR="00107588">
              <w:rPr>
                <w:noProof/>
                <w:webHidden/>
              </w:rPr>
              <w:t>8</w:t>
            </w:r>
            <w:r w:rsidR="007B2C6C">
              <w:rPr>
                <w:noProof/>
                <w:webHidden/>
              </w:rPr>
              <w:fldChar w:fldCharType="end"/>
            </w:r>
          </w:hyperlink>
        </w:p>
        <w:p w:rsidR="007B2C6C" w:rsidRDefault="00470F3B">
          <w:pPr>
            <w:pStyle w:val="Verzeichnis1"/>
            <w:tabs>
              <w:tab w:val="right" w:leader="dot" w:pos="9627"/>
            </w:tabs>
            <w:rPr>
              <w:noProof/>
            </w:rPr>
          </w:pPr>
          <w:hyperlink w:anchor="_Toc439533774" w:history="1">
            <w:r w:rsidR="007B2C6C" w:rsidRPr="000A1C7F">
              <w:rPr>
                <w:rStyle w:val="Hyperlink"/>
                <w:noProof/>
              </w:rPr>
              <w:t>Was ist PLR-Arbitrage?</w:t>
            </w:r>
            <w:r w:rsidR="007B2C6C">
              <w:rPr>
                <w:noProof/>
                <w:webHidden/>
              </w:rPr>
              <w:tab/>
            </w:r>
            <w:r w:rsidR="007B2C6C">
              <w:rPr>
                <w:noProof/>
                <w:webHidden/>
              </w:rPr>
              <w:fldChar w:fldCharType="begin"/>
            </w:r>
            <w:r w:rsidR="007B2C6C">
              <w:rPr>
                <w:noProof/>
                <w:webHidden/>
              </w:rPr>
              <w:instrText xml:space="preserve"> PAGEREF _Toc439533774 \h </w:instrText>
            </w:r>
            <w:r w:rsidR="007B2C6C">
              <w:rPr>
                <w:noProof/>
                <w:webHidden/>
              </w:rPr>
            </w:r>
            <w:r w:rsidR="007B2C6C">
              <w:rPr>
                <w:noProof/>
                <w:webHidden/>
              </w:rPr>
              <w:fldChar w:fldCharType="separate"/>
            </w:r>
            <w:r w:rsidR="00107588">
              <w:rPr>
                <w:noProof/>
                <w:webHidden/>
              </w:rPr>
              <w:t>9</w:t>
            </w:r>
            <w:r w:rsidR="007B2C6C">
              <w:rPr>
                <w:noProof/>
                <w:webHidden/>
              </w:rPr>
              <w:fldChar w:fldCharType="end"/>
            </w:r>
          </w:hyperlink>
        </w:p>
        <w:p w:rsidR="007B2C6C" w:rsidRDefault="00470F3B">
          <w:pPr>
            <w:pStyle w:val="Verzeichnis1"/>
            <w:tabs>
              <w:tab w:val="right" w:leader="dot" w:pos="9627"/>
            </w:tabs>
            <w:rPr>
              <w:noProof/>
            </w:rPr>
          </w:pPr>
          <w:hyperlink w:anchor="_Toc439533775" w:history="1">
            <w:r w:rsidR="007B2C6C" w:rsidRPr="000A1C7F">
              <w:rPr>
                <w:rStyle w:val="Hyperlink"/>
                <w:noProof/>
              </w:rPr>
              <w:t>OPTION - EINS</w:t>
            </w:r>
            <w:r w:rsidR="007B2C6C">
              <w:rPr>
                <w:noProof/>
                <w:webHidden/>
              </w:rPr>
              <w:tab/>
            </w:r>
            <w:r w:rsidR="007B2C6C">
              <w:rPr>
                <w:noProof/>
                <w:webHidden/>
              </w:rPr>
              <w:fldChar w:fldCharType="begin"/>
            </w:r>
            <w:r w:rsidR="007B2C6C">
              <w:rPr>
                <w:noProof/>
                <w:webHidden/>
              </w:rPr>
              <w:instrText xml:space="preserve"> PAGEREF _Toc439533775 \h </w:instrText>
            </w:r>
            <w:r w:rsidR="007B2C6C">
              <w:rPr>
                <w:noProof/>
                <w:webHidden/>
              </w:rPr>
            </w:r>
            <w:r w:rsidR="007B2C6C">
              <w:rPr>
                <w:noProof/>
                <w:webHidden/>
              </w:rPr>
              <w:fldChar w:fldCharType="separate"/>
            </w:r>
            <w:r w:rsidR="00107588">
              <w:rPr>
                <w:noProof/>
                <w:webHidden/>
              </w:rPr>
              <w:t>9</w:t>
            </w:r>
            <w:r w:rsidR="007B2C6C">
              <w:rPr>
                <w:noProof/>
                <w:webHidden/>
              </w:rPr>
              <w:fldChar w:fldCharType="end"/>
            </w:r>
          </w:hyperlink>
        </w:p>
        <w:p w:rsidR="007B2C6C" w:rsidRDefault="00470F3B">
          <w:pPr>
            <w:pStyle w:val="Verzeichnis1"/>
            <w:tabs>
              <w:tab w:val="right" w:leader="dot" w:pos="9627"/>
            </w:tabs>
            <w:rPr>
              <w:noProof/>
            </w:rPr>
          </w:pPr>
          <w:hyperlink w:anchor="_Toc439533776" w:history="1">
            <w:r w:rsidR="007B2C6C" w:rsidRPr="000A1C7F">
              <w:rPr>
                <w:rStyle w:val="Hyperlink"/>
                <w:noProof/>
              </w:rPr>
              <w:t>OPTION - ZWEI</w:t>
            </w:r>
            <w:r w:rsidR="007B2C6C">
              <w:rPr>
                <w:noProof/>
                <w:webHidden/>
              </w:rPr>
              <w:tab/>
            </w:r>
            <w:r w:rsidR="007B2C6C">
              <w:rPr>
                <w:noProof/>
                <w:webHidden/>
              </w:rPr>
              <w:fldChar w:fldCharType="begin"/>
            </w:r>
            <w:r w:rsidR="007B2C6C">
              <w:rPr>
                <w:noProof/>
                <w:webHidden/>
              </w:rPr>
              <w:instrText xml:space="preserve"> PAGEREF _Toc439533776 \h </w:instrText>
            </w:r>
            <w:r w:rsidR="007B2C6C">
              <w:rPr>
                <w:noProof/>
                <w:webHidden/>
              </w:rPr>
            </w:r>
            <w:r w:rsidR="007B2C6C">
              <w:rPr>
                <w:noProof/>
                <w:webHidden/>
              </w:rPr>
              <w:fldChar w:fldCharType="separate"/>
            </w:r>
            <w:r w:rsidR="00107588">
              <w:rPr>
                <w:noProof/>
                <w:webHidden/>
              </w:rPr>
              <w:t>9</w:t>
            </w:r>
            <w:r w:rsidR="007B2C6C">
              <w:rPr>
                <w:noProof/>
                <w:webHidden/>
              </w:rPr>
              <w:fldChar w:fldCharType="end"/>
            </w:r>
          </w:hyperlink>
        </w:p>
        <w:p w:rsidR="007B2C6C" w:rsidRDefault="00470F3B">
          <w:pPr>
            <w:pStyle w:val="Verzeichnis1"/>
            <w:tabs>
              <w:tab w:val="right" w:leader="dot" w:pos="9627"/>
            </w:tabs>
            <w:rPr>
              <w:noProof/>
            </w:rPr>
          </w:pPr>
          <w:hyperlink w:anchor="_Toc439533777" w:history="1">
            <w:r w:rsidR="007B2C6C" w:rsidRPr="000A1C7F">
              <w:rPr>
                <w:rStyle w:val="Hyperlink"/>
                <w:noProof/>
              </w:rPr>
              <w:t>OPTION - DREI</w:t>
            </w:r>
            <w:r w:rsidR="007B2C6C">
              <w:rPr>
                <w:noProof/>
                <w:webHidden/>
              </w:rPr>
              <w:tab/>
            </w:r>
            <w:r w:rsidR="007B2C6C">
              <w:rPr>
                <w:noProof/>
                <w:webHidden/>
              </w:rPr>
              <w:fldChar w:fldCharType="begin"/>
            </w:r>
            <w:r w:rsidR="007B2C6C">
              <w:rPr>
                <w:noProof/>
                <w:webHidden/>
              </w:rPr>
              <w:instrText xml:space="preserve"> PAGEREF _Toc439533777 \h </w:instrText>
            </w:r>
            <w:r w:rsidR="007B2C6C">
              <w:rPr>
                <w:noProof/>
                <w:webHidden/>
              </w:rPr>
            </w:r>
            <w:r w:rsidR="007B2C6C">
              <w:rPr>
                <w:noProof/>
                <w:webHidden/>
              </w:rPr>
              <w:fldChar w:fldCharType="separate"/>
            </w:r>
            <w:r w:rsidR="00107588">
              <w:rPr>
                <w:noProof/>
                <w:webHidden/>
              </w:rPr>
              <w:t>10</w:t>
            </w:r>
            <w:r w:rsidR="007B2C6C">
              <w:rPr>
                <w:noProof/>
                <w:webHidden/>
              </w:rPr>
              <w:fldChar w:fldCharType="end"/>
            </w:r>
          </w:hyperlink>
        </w:p>
        <w:p w:rsidR="007B2C6C" w:rsidRDefault="00470F3B">
          <w:pPr>
            <w:pStyle w:val="Verzeichnis1"/>
            <w:tabs>
              <w:tab w:val="right" w:leader="dot" w:pos="9627"/>
            </w:tabs>
            <w:rPr>
              <w:noProof/>
            </w:rPr>
          </w:pPr>
          <w:hyperlink w:anchor="_Toc439533778" w:history="1">
            <w:r w:rsidR="007B2C6C" w:rsidRPr="000A1C7F">
              <w:rPr>
                <w:rStyle w:val="Hyperlink"/>
                <w:noProof/>
              </w:rPr>
              <w:t>MARKTFORSCHUNG</w:t>
            </w:r>
            <w:r w:rsidR="007B2C6C">
              <w:rPr>
                <w:noProof/>
                <w:webHidden/>
              </w:rPr>
              <w:tab/>
            </w:r>
            <w:r w:rsidR="007B2C6C">
              <w:rPr>
                <w:noProof/>
                <w:webHidden/>
              </w:rPr>
              <w:fldChar w:fldCharType="begin"/>
            </w:r>
            <w:r w:rsidR="007B2C6C">
              <w:rPr>
                <w:noProof/>
                <w:webHidden/>
              </w:rPr>
              <w:instrText xml:space="preserve"> PAGEREF _Toc439533778 \h </w:instrText>
            </w:r>
            <w:r w:rsidR="007B2C6C">
              <w:rPr>
                <w:noProof/>
                <w:webHidden/>
              </w:rPr>
            </w:r>
            <w:r w:rsidR="007B2C6C">
              <w:rPr>
                <w:noProof/>
                <w:webHidden/>
              </w:rPr>
              <w:fldChar w:fldCharType="separate"/>
            </w:r>
            <w:r w:rsidR="00107588">
              <w:rPr>
                <w:noProof/>
                <w:webHidden/>
              </w:rPr>
              <w:t>12</w:t>
            </w:r>
            <w:r w:rsidR="007B2C6C">
              <w:rPr>
                <w:noProof/>
                <w:webHidden/>
              </w:rPr>
              <w:fldChar w:fldCharType="end"/>
            </w:r>
          </w:hyperlink>
        </w:p>
        <w:p w:rsidR="007B2C6C" w:rsidRDefault="00470F3B">
          <w:pPr>
            <w:pStyle w:val="Verzeichnis1"/>
            <w:tabs>
              <w:tab w:val="right" w:leader="dot" w:pos="9627"/>
            </w:tabs>
            <w:rPr>
              <w:noProof/>
            </w:rPr>
          </w:pPr>
          <w:hyperlink w:anchor="_Toc439533779" w:history="1">
            <w:r w:rsidR="007B2C6C" w:rsidRPr="000A1C7F">
              <w:rPr>
                <w:rStyle w:val="Hyperlink"/>
                <w:noProof/>
              </w:rPr>
              <w:t>DIE IMMERGRÜNE MARKT-VERALLGEMEINERUNG</w:t>
            </w:r>
            <w:r w:rsidR="007B2C6C">
              <w:rPr>
                <w:noProof/>
                <w:webHidden/>
              </w:rPr>
              <w:tab/>
            </w:r>
            <w:r w:rsidR="007B2C6C">
              <w:rPr>
                <w:noProof/>
                <w:webHidden/>
              </w:rPr>
              <w:fldChar w:fldCharType="begin"/>
            </w:r>
            <w:r w:rsidR="007B2C6C">
              <w:rPr>
                <w:noProof/>
                <w:webHidden/>
              </w:rPr>
              <w:instrText xml:space="preserve"> PAGEREF _Toc439533779 \h </w:instrText>
            </w:r>
            <w:r w:rsidR="007B2C6C">
              <w:rPr>
                <w:noProof/>
                <w:webHidden/>
              </w:rPr>
            </w:r>
            <w:r w:rsidR="007B2C6C">
              <w:rPr>
                <w:noProof/>
                <w:webHidden/>
              </w:rPr>
              <w:fldChar w:fldCharType="separate"/>
            </w:r>
            <w:r w:rsidR="00107588">
              <w:rPr>
                <w:noProof/>
                <w:webHidden/>
              </w:rPr>
              <w:t>13</w:t>
            </w:r>
            <w:r w:rsidR="007B2C6C">
              <w:rPr>
                <w:noProof/>
                <w:webHidden/>
              </w:rPr>
              <w:fldChar w:fldCharType="end"/>
            </w:r>
          </w:hyperlink>
        </w:p>
        <w:p w:rsidR="007B2C6C" w:rsidRDefault="00470F3B">
          <w:pPr>
            <w:pStyle w:val="Verzeichnis1"/>
            <w:tabs>
              <w:tab w:val="right" w:leader="dot" w:pos="9627"/>
            </w:tabs>
            <w:rPr>
              <w:noProof/>
            </w:rPr>
          </w:pPr>
          <w:hyperlink w:anchor="_Toc439533780" w:history="1">
            <w:r w:rsidR="007B2C6C" w:rsidRPr="000A1C7F">
              <w:rPr>
                <w:rStyle w:val="Hyperlink"/>
                <w:noProof/>
              </w:rPr>
              <w:t>FOLGEN SIE DER MARKTEINSTELLUNG</w:t>
            </w:r>
            <w:r w:rsidR="007B2C6C">
              <w:rPr>
                <w:noProof/>
                <w:webHidden/>
              </w:rPr>
              <w:tab/>
            </w:r>
            <w:r w:rsidR="007B2C6C">
              <w:rPr>
                <w:noProof/>
                <w:webHidden/>
              </w:rPr>
              <w:fldChar w:fldCharType="begin"/>
            </w:r>
            <w:r w:rsidR="007B2C6C">
              <w:rPr>
                <w:noProof/>
                <w:webHidden/>
              </w:rPr>
              <w:instrText xml:space="preserve"> PAGEREF _Toc439533780 \h </w:instrText>
            </w:r>
            <w:r w:rsidR="007B2C6C">
              <w:rPr>
                <w:noProof/>
                <w:webHidden/>
              </w:rPr>
            </w:r>
            <w:r w:rsidR="007B2C6C">
              <w:rPr>
                <w:noProof/>
                <w:webHidden/>
              </w:rPr>
              <w:fldChar w:fldCharType="separate"/>
            </w:r>
            <w:r w:rsidR="00107588">
              <w:rPr>
                <w:noProof/>
                <w:webHidden/>
              </w:rPr>
              <w:t>15</w:t>
            </w:r>
            <w:r w:rsidR="007B2C6C">
              <w:rPr>
                <w:noProof/>
                <w:webHidden/>
              </w:rPr>
              <w:fldChar w:fldCharType="end"/>
            </w:r>
          </w:hyperlink>
        </w:p>
        <w:p w:rsidR="007B2C6C" w:rsidRDefault="00470F3B">
          <w:pPr>
            <w:pStyle w:val="Verzeichnis1"/>
            <w:tabs>
              <w:tab w:val="right" w:leader="dot" w:pos="9627"/>
            </w:tabs>
            <w:rPr>
              <w:noProof/>
            </w:rPr>
          </w:pPr>
          <w:hyperlink w:anchor="_Toc439533781" w:history="1">
            <w:r w:rsidR="007B2C6C" w:rsidRPr="000A1C7F">
              <w:rPr>
                <w:rStyle w:val="Hyperlink"/>
                <w:noProof/>
              </w:rPr>
              <w:t>KEYWORDSUCHE</w:t>
            </w:r>
            <w:r w:rsidR="007B2C6C">
              <w:rPr>
                <w:noProof/>
                <w:webHidden/>
              </w:rPr>
              <w:tab/>
            </w:r>
            <w:r w:rsidR="007B2C6C">
              <w:rPr>
                <w:noProof/>
                <w:webHidden/>
              </w:rPr>
              <w:fldChar w:fldCharType="begin"/>
            </w:r>
            <w:r w:rsidR="007B2C6C">
              <w:rPr>
                <w:noProof/>
                <w:webHidden/>
              </w:rPr>
              <w:instrText xml:space="preserve"> PAGEREF _Toc439533781 \h </w:instrText>
            </w:r>
            <w:r w:rsidR="007B2C6C">
              <w:rPr>
                <w:noProof/>
                <w:webHidden/>
              </w:rPr>
            </w:r>
            <w:r w:rsidR="007B2C6C">
              <w:rPr>
                <w:noProof/>
                <w:webHidden/>
              </w:rPr>
              <w:fldChar w:fldCharType="separate"/>
            </w:r>
            <w:r w:rsidR="00107588">
              <w:rPr>
                <w:noProof/>
                <w:webHidden/>
              </w:rPr>
              <w:t>17</w:t>
            </w:r>
            <w:r w:rsidR="007B2C6C">
              <w:rPr>
                <w:noProof/>
                <w:webHidden/>
              </w:rPr>
              <w:fldChar w:fldCharType="end"/>
            </w:r>
          </w:hyperlink>
        </w:p>
        <w:p w:rsidR="007B2C6C" w:rsidRDefault="00470F3B">
          <w:pPr>
            <w:pStyle w:val="Verzeichnis1"/>
            <w:tabs>
              <w:tab w:val="right" w:leader="dot" w:pos="9627"/>
            </w:tabs>
            <w:rPr>
              <w:noProof/>
            </w:rPr>
          </w:pPr>
          <w:hyperlink w:anchor="_Toc439533782" w:history="1">
            <w:r w:rsidR="007B2C6C" w:rsidRPr="000A1C7F">
              <w:rPr>
                <w:rStyle w:val="Hyperlink"/>
                <w:noProof/>
              </w:rPr>
              <w:t>PLR Produkte KAUFEN</w:t>
            </w:r>
            <w:r w:rsidR="007B2C6C">
              <w:rPr>
                <w:noProof/>
                <w:webHidden/>
              </w:rPr>
              <w:tab/>
            </w:r>
            <w:r w:rsidR="007B2C6C">
              <w:rPr>
                <w:noProof/>
                <w:webHidden/>
              </w:rPr>
              <w:fldChar w:fldCharType="begin"/>
            </w:r>
            <w:r w:rsidR="007B2C6C">
              <w:rPr>
                <w:noProof/>
                <w:webHidden/>
              </w:rPr>
              <w:instrText xml:space="preserve"> PAGEREF _Toc439533782 \h </w:instrText>
            </w:r>
            <w:r w:rsidR="007B2C6C">
              <w:rPr>
                <w:noProof/>
                <w:webHidden/>
              </w:rPr>
            </w:r>
            <w:r w:rsidR="007B2C6C">
              <w:rPr>
                <w:noProof/>
                <w:webHidden/>
              </w:rPr>
              <w:fldChar w:fldCharType="separate"/>
            </w:r>
            <w:r w:rsidR="00107588">
              <w:rPr>
                <w:noProof/>
                <w:webHidden/>
              </w:rPr>
              <w:t>21</w:t>
            </w:r>
            <w:r w:rsidR="007B2C6C">
              <w:rPr>
                <w:noProof/>
                <w:webHidden/>
              </w:rPr>
              <w:fldChar w:fldCharType="end"/>
            </w:r>
          </w:hyperlink>
        </w:p>
        <w:p w:rsidR="007B2C6C" w:rsidRDefault="00470F3B">
          <w:pPr>
            <w:pStyle w:val="Verzeichnis1"/>
            <w:tabs>
              <w:tab w:val="right" w:leader="dot" w:pos="9627"/>
            </w:tabs>
            <w:rPr>
              <w:noProof/>
            </w:rPr>
          </w:pPr>
          <w:hyperlink w:anchor="_Toc439533783" w:history="1">
            <w:r w:rsidR="007B2C6C" w:rsidRPr="000A1C7F">
              <w:rPr>
                <w:rStyle w:val="Hyperlink"/>
                <w:noProof/>
              </w:rPr>
              <w:t>PLR ARBITRAGE METHODE 1</w:t>
            </w:r>
            <w:r w:rsidR="007B2C6C">
              <w:rPr>
                <w:noProof/>
                <w:webHidden/>
              </w:rPr>
              <w:tab/>
            </w:r>
            <w:r w:rsidR="007B2C6C">
              <w:rPr>
                <w:noProof/>
                <w:webHidden/>
              </w:rPr>
              <w:fldChar w:fldCharType="begin"/>
            </w:r>
            <w:r w:rsidR="007B2C6C">
              <w:rPr>
                <w:noProof/>
                <w:webHidden/>
              </w:rPr>
              <w:instrText xml:space="preserve"> PAGEREF _Toc439533783 \h </w:instrText>
            </w:r>
            <w:r w:rsidR="007B2C6C">
              <w:rPr>
                <w:noProof/>
                <w:webHidden/>
              </w:rPr>
            </w:r>
            <w:r w:rsidR="007B2C6C">
              <w:rPr>
                <w:noProof/>
                <w:webHidden/>
              </w:rPr>
              <w:fldChar w:fldCharType="separate"/>
            </w:r>
            <w:r w:rsidR="00107588">
              <w:rPr>
                <w:noProof/>
                <w:webHidden/>
              </w:rPr>
              <w:t>22</w:t>
            </w:r>
            <w:r w:rsidR="007B2C6C">
              <w:rPr>
                <w:noProof/>
                <w:webHidden/>
              </w:rPr>
              <w:fldChar w:fldCharType="end"/>
            </w:r>
          </w:hyperlink>
        </w:p>
        <w:p w:rsidR="007B2C6C" w:rsidRDefault="00470F3B">
          <w:pPr>
            <w:pStyle w:val="Verzeichnis1"/>
            <w:tabs>
              <w:tab w:val="right" w:leader="dot" w:pos="9627"/>
            </w:tabs>
            <w:rPr>
              <w:noProof/>
            </w:rPr>
          </w:pPr>
          <w:hyperlink w:anchor="_Toc439533784" w:history="1">
            <w:r w:rsidR="007B2C6C" w:rsidRPr="000A1C7F">
              <w:rPr>
                <w:rStyle w:val="Hyperlink"/>
                <w:noProof/>
              </w:rPr>
              <w:t>PLR ARBITRAGE METHODE 2</w:t>
            </w:r>
            <w:r w:rsidR="007B2C6C">
              <w:rPr>
                <w:noProof/>
                <w:webHidden/>
              </w:rPr>
              <w:tab/>
            </w:r>
            <w:r w:rsidR="007B2C6C">
              <w:rPr>
                <w:noProof/>
                <w:webHidden/>
              </w:rPr>
              <w:fldChar w:fldCharType="begin"/>
            </w:r>
            <w:r w:rsidR="007B2C6C">
              <w:rPr>
                <w:noProof/>
                <w:webHidden/>
              </w:rPr>
              <w:instrText xml:space="preserve"> PAGEREF _Toc439533784 \h </w:instrText>
            </w:r>
            <w:r w:rsidR="007B2C6C">
              <w:rPr>
                <w:noProof/>
                <w:webHidden/>
              </w:rPr>
            </w:r>
            <w:r w:rsidR="007B2C6C">
              <w:rPr>
                <w:noProof/>
                <w:webHidden/>
              </w:rPr>
              <w:fldChar w:fldCharType="separate"/>
            </w:r>
            <w:r w:rsidR="00107588">
              <w:rPr>
                <w:noProof/>
                <w:webHidden/>
              </w:rPr>
              <w:t>23</w:t>
            </w:r>
            <w:r w:rsidR="007B2C6C">
              <w:rPr>
                <w:noProof/>
                <w:webHidden/>
              </w:rPr>
              <w:fldChar w:fldCharType="end"/>
            </w:r>
          </w:hyperlink>
        </w:p>
        <w:p w:rsidR="007B2C6C" w:rsidRDefault="00470F3B">
          <w:pPr>
            <w:pStyle w:val="Verzeichnis1"/>
            <w:tabs>
              <w:tab w:val="right" w:leader="dot" w:pos="9627"/>
            </w:tabs>
            <w:rPr>
              <w:noProof/>
            </w:rPr>
          </w:pPr>
          <w:hyperlink w:anchor="_Toc439533785" w:history="1">
            <w:r w:rsidR="007B2C6C" w:rsidRPr="000A1C7F">
              <w:rPr>
                <w:rStyle w:val="Hyperlink"/>
                <w:noProof/>
              </w:rPr>
              <w:t>PLR ARBITRAGE METHODE 3</w:t>
            </w:r>
            <w:r w:rsidR="007B2C6C">
              <w:rPr>
                <w:noProof/>
                <w:webHidden/>
              </w:rPr>
              <w:tab/>
            </w:r>
            <w:r w:rsidR="007B2C6C">
              <w:rPr>
                <w:noProof/>
                <w:webHidden/>
              </w:rPr>
              <w:fldChar w:fldCharType="begin"/>
            </w:r>
            <w:r w:rsidR="007B2C6C">
              <w:rPr>
                <w:noProof/>
                <w:webHidden/>
              </w:rPr>
              <w:instrText xml:space="preserve"> PAGEREF _Toc439533785 \h </w:instrText>
            </w:r>
            <w:r w:rsidR="007B2C6C">
              <w:rPr>
                <w:noProof/>
                <w:webHidden/>
              </w:rPr>
            </w:r>
            <w:r w:rsidR="007B2C6C">
              <w:rPr>
                <w:noProof/>
                <w:webHidden/>
              </w:rPr>
              <w:fldChar w:fldCharType="separate"/>
            </w:r>
            <w:r w:rsidR="00107588">
              <w:rPr>
                <w:noProof/>
                <w:webHidden/>
              </w:rPr>
              <w:t>24</w:t>
            </w:r>
            <w:r w:rsidR="007B2C6C">
              <w:rPr>
                <w:noProof/>
                <w:webHidden/>
              </w:rPr>
              <w:fldChar w:fldCharType="end"/>
            </w:r>
          </w:hyperlink>
        </w:p>
        <w:p w:rsidR="007B2C6C" w:rsidRDefault="00470F3B">
          <w:pPr>
            <w:pStyle w:val="Verzeichnis1"/>
            <w:tabs>
              <w:tab w:val="right" w:leader="dot" w:pos="9627"/>
            </w:tabs>
            <w:rPr>
              <w:noProof/>
            </w:rPr>
          </w:pPr>
          <w:hyperlink w:anchor="_Toc439533786" w:history="1">
            <w:r w:rsidR="007B2C6C" w:rsidRPr="000A1C7F">
              <w:rPr>
                <w:rStyle w:val="Hyperlink"/>
                <w:noProof/>
              </w:rPr>
              <w:t>SCHNELLES BLOGGING TRAINING</w:t>
            </w:r>
            <w:r w:rsidR="007B2C6C">
              <w:rPr>
                <w:noProof/>
                <w:webHidden/>
              </w:rPr>
              <w:tab/>
            </w:r>
            <w:r w:rsidR="007B2C6C">
              <w:rPr>
                <w:noProof/>
                <w:webHidden/>
              </w:rPr>
              <w:fldChar w:fldCharType="begin"/>
            </w:r>
            <w:r w:rsidR="007B2C6C">
              <w:rPr>
                <w:noProof/>
                <w:webHidden/>
              </w:rPr>
              <w:instrText xml:space="preserve"> PAGEREF _Toc439533786 \h </w:instrText>
            </w:r>
            <w:r w:rsidR="007B2C6C">
              <w:rPr>
                <w:noProof/>
                <w:webHidden/>
              </w:rPr>
            </w:r>
            <w:r w:rsidR="007B2C6C">
              <w:rPr>
                <w:noProof/>
                <w:webHidden/>
              </w:rPr>
              <w:fldChar w:fldCharType="separate"/>
            </w:r>
            <w:r w:rsidR="00107588">
              <w:rPr>
                <w:noProof/>
                <w:webHidden/>
              </w:rPr>
              <w:t>25</w:t>
            </w:r>
            <w:r w:rsidR="007B2C6C">
              <w:rPr>
                <w:noProof/>
                <w:webHidden/>
              </w:rPr>
              <w:fldChar w:fldCharType="end"/>
            </w:r>
          </w:hyperlink>
        </w:p>
        <w:p w:rsidR="007B2C6C" w:rsidRDefault="00470F3B">
          <w:pPr>
            <w:pStyle w:val="Verzeichnis1"/>
            <w:tabs>
              <w:tab w:val="right" w:leader="dot" w:pos="9627"/>
            </w:tabs>
            <w:rPr>
              <w:noProof/>
            </w:rPr>
          </w:pPr>
          <w:hyperlink w:anchor="_Toc439533787" w:history="1">
            <w:r w:rsidR="007B2C6C" w:rsidRPr="000A1C7F">
              <w:rPr>
                <w:rStyle w:val="Hyperlink"/>
                <w:noProof/>
              </w:rPr>
              <w:t>Schritt 1 – eine Domain registrieren</w:t>
            </w:r>
            <w:r w:rsidR="007B2C6C">
              <w:rPr>
                <w:noProof/>
                <w:webHidden/>
              </w:rPr>
              <w:tab/>
            </w:r>
            <w:r w:rsidR="007B2C6C">
              <w:rPr>
                <w:noProof/>
                <w:webHidden/>
              </w:rPr>
              <w:fldChar w:fldCharType="begin"/>
            </w:r>
            <w:r w:rsidR="007B2C6C">
              <w:rPr>
                <w:noProof/>
                <w:webHidden/>
              </w:rPr>
              <w:instrText xml:space="preserve"> PAGEREF _Toc439533787 \h </w:instrText>
            </w:r>
            <w:r w:rsidR="007B2C6C">
              <w:rPr>
                <w:noProof/>
                <w:webHidden/>
              </w:rPr>
            </w:r>
            <w:r w:rsidR="007B2C6C">
              <w:rPr>
                <w:noProof/>
                <w:webHidden/>
              </w:rPr>
              <w:fldChar w:fldCharType="separate"/>
            </w:r>
            <w:r w:rsidR="00107588">
              <w:rPr>
                <w:noProof/>
                <w:webHidden/>
              </w:rPr>
              <w:t>25</w:t>
            </w:r>
            <w:r w:rsidR="007B2C6C">
              <w:rPr>
                <w:noProof/>
                <w:webHidden/>
              </w:rPr>
              <w:fldChar w:fldCharType="end"/>
            </w:r>
          </w:hyperlink>
        </w:p>
        <w:p w:rsidR="007B2C6C" w:rsidRDefault="00470F3B">
          <w:pPr>
            <w:pStyle w:val="Verzeichnis1"/>
            <w:tabs>
              <w:tab w:val="right" w:leader="dot" w:pos="9627"/>
            </w:tabs>
            <w:rPr>
              <w:noProof/>
            </w:rPr>
          </w:pPr>
          <w:hyperlink w:anchor="_Toc439533788" w:history="1">
            <w:r w:rsidR="007B2C6C" w:rsidRPr="000A1C7F">
              <w:rPr>
                <w:rStyle w:val="Hyperlink"/>
                <w:noProof/>
              </w:rPr>
              <w:t>Schritt 2 – einen Webhoster finden</w:t>
            </w:r>
            <w:r w:rsidR="007B2C6C">
              <w:rPr>
                <w:noProof/>
                <w:webHidden/>
              </w:rPr>
              <w:tab/>
            </w:r>
            <w:r w:rsidR="007B2C6C">
              <w:rPr>
                <w:noProof/>
                <w:webHidden/>
              </w:rPr>
              <w:fldChar w:fldCharType="begin"/>
            </w:r>
            <w:r w:rsidR="007B2C6C">
              <w:rPr>
                <w:noProof/>
                <w:webHidden/>
              </w:rPr>
              <w:instrText xml:space="preserve"> PAGEREF _Toc439533788 \h </w:instrText>
            </w:r>
            <w:r w:rsidR="007B2C6C">
              <w:rPr>
                <w:noProof/>
                <w:webHidden/>
              </w:rPr>
            </w:r>
            <w:r w:rsidR="007B2C6C">
              <w:rPr>
                <w:noProof/>
                <w:webHidden/>
              </w:rPr>
              <w:fldChar w:fldCharType="separate"/>
            </w:r>
            <w:r w:rsidR="00107588">
              <w:rPr>
                <w:noProof/>
                <w:webHidden/>
              </w:rPr>
              <w:t>25</w:t>
            </w:r>
            <w:r w:rsidR="007B2C6C">
              <w:rPr>
                <w:noProof/>
                <w:webHidden/>
              </w:rPr>
              <w:fldChar w:fldCharType="end"/>
            </w:r>
          </w:hyperlink>
        </w:p>
        <w:p w:rsidR="007B2C6C" w:rsidRDefault="00470F3B">
          <w:pPr>
            <w:pStyle w:val="Verzeichnis1"/>
            <w:tabs>
              <w:tab w:val="right" w:leader="dot" w:pos="9627"/>
            </w:tabs>
            <w:rPr>
              <w:noProof/>
            </w:rPr>
          </w:pPr>
          <w:hyperlink w:anchor="_Toc439533789" w:history="1">
            <w:r w:rsidR="007B2C6C" w:rsidRPr="000A1C7F">
              <w:rPr>
                <w:rStyle w:val="Hyperlink"/>
                <w:noProof/>
              </w:rPr>
              <w:t>Schritt 3 – Ihren Blog einrichten</w:t>
            </w:r>
            <w:r w:rsidR="007B2C6C">
              <w:rPr>
                <w:noProof/>
                <w:webHidden/>
              </w:rPr>
              <w:tab/>
            </w:r>
            <w:r w:rsidR="007B2C6C">
              <w:rPr>
                <w:noProof/>
                <w:webHidden/>
              </w:rPr>
              <w:fldChar w:fldCharType="begin"/>
            </w:r>
            <w:r w:rsidR="007B2C6C">
              <w:rPr>
                <w:noProof/>
                <w:webHidden/>
              </w:rPr>
              <w:instrText xml:space="preserve"> PAGEREF _Toc439533789 \h </w:instrText>
            </w:r>
            <w:r w:rsidR="007B2C6C">
              <w:rPr>
                <w:noProof/>
                <w:webHidden/>
              </w:rPr>
            </w:r>
            <w:r w:rsidR="007B2C6C">
              <w:rPr>
                <w:noProof/>
                <w:webHidden/>
              </w:rPr>
              <w:fldChar w:fldCharType="separate"/>
            </w:r>
            <w:r w:rsidR="00107588">
              <w:rPr>
                <w:noProof/>
                <w:webHidden/>
              </w:rPr>
              <w:t>26</w:t>
            </w:r>
            <w:r w:rsidR="007B2C6C">
              <w:rPr>
                <w:noProof/>
                <w:webHidden/>
              </w:rPr>
              <w:fldChar w:fldCharType="end"/>
            </w:r>
          </w:hyperlink>
        </w:p>
        <w:p w:rsidR="007B2C6C" w:rsidRDefault="00470F3B">
          <w:pPr>
            <w:pStyle w:val="Verzeichnis1"/>
            <w:tabs>
              <w:tab w:val="right" w:leader="dot" w:pos="9627"/>
            </w:tabs>
            <w:rPr>
              <w:noProof/>
            </w:rPr>
          </w:pPr>
          <w:hyperlink w:anchor="_Toc439533790" w:history="1">
            <w:r w:rsidR="007B2C6C" w:rsidRPr="000A1C7F">
              <w:rPr>
                <w:rStyle w:val="Hyperlink"/>
                <w:noProof/>
              </w:rPr>
              <w:t>EINEN NEUEN POST HINZUFÜGEN</w:t>
            </w:r>
            <w:r w:rsidR="007B2C6C">
              <w:rPr>
                <w:noProof/>
                <w:webHidden/>
              </w:rPr>
              <w:tab/>
            </w:r>
            <w:r w:rsidR="007B2C6C">
              <w:rPr>
                <w:noProof/>
                <w:webHidden/>
              </w:rPr>
              <w:fldChar w:fldCharType="begin"/>
            </w:r>
            <w:r w:rsidR="007B2C6C">
              <w:rPr>
                <w:noProof/>
                <w:webHidden/>
              </w:rPr>
              <w:instrText xml:space="preserve"> PAGEREF _Toc439533790 \h </w:instrText>
            </w:r>
            <w:r w:rsidR="007B2C6C">
              <w:rPr>
                <w:noProof/>
                <w:webHidden/>
              </w:rPr>
            </w:r>
            <w:r w:rsidR="007B2C6C">
              <w:rPr>
                <w:noProof/>
                <w:webHidden/>
              </w:rPr>
              <w:fldChar w:fldCharType="separate"/>
            </w:r>
            <w:r w:rsidR="00107588">
              <w:rPr>
                <w:noProof/>
                <w:webHidden/>
              </w:rPr>
              <w:t>35</w:t>
            </w:r>
            <w:r w:rsidR="007B2C6C">
              <w:rPr>
                <w:noProof/>
                <w:webHidden/>
              </w:rPr>
              <w:fldChar w:fldCharType="end"/>
            </w:r>
          </w:hyperlink>
        </w:p>
        <w:p w:rsidR="007B2C6C" w:rsidRDefault="00470F3B">
          <w:pPr>
            <w:pStyle w:val="Verzeichnis1"/>
            <w:tabs>
              <w:tab w:val="right" w:leader="dot" w:pos="9627"/>
            </w:tabs>
            <w:rPr>
              <w:noProof/>
            </w:rPr>
          </w:pPr>
          <w:hyperlink w:anchor="_Toc439533791" w:history="1">
            <w:r w:rsidR="007B2C6C" w:rsidRPr="000A1C7F">
              <w:rPr>
                <w:rStyle w:val="Hyperlink"/>
                <w:noProof/>
              </w:rPr>
              <w:t>MEHR THEMES INSTALLIEREN</w:t>
            </w:r>
            <w:r w:rsidR="007B2C6C">
              <w:rPr>
                <w:noProof/>
                <w:webHidden/>
              </w:rPr>
              <w:tab/>
            </w:r>
            <w:r w:rsidR="007B2C6C">
              <w:rPr>
                <w:noProof/>
                <w:webHidden/>
              </w:rPr>
              <w:fldChar w:fldCharType="begin"/>
            </w:r>
            <w:r w:rsidR="007B2C6C">
              <w:rPr>
                <w:noProof/>
                <w:webHidden/>
              </w:rPr>
              <w:instrText xml:space="preserve"> PAGEREF _Toc439533791 \h </w:instrText>
            </w:r>
            <w:r w:rsidR="007B2C6C">
              <w:rPr>
                <w:noProof/>
                <w:webHidden/>
              </w:rPr>
            </w:r>
            <w:r w:rsidR="007B2C6C">
              <w:rPr>
                <w:noProof/>
                <w:webHidden/>
              </w:rPr>
              <w:fldChar w:fldCharType="separate"/>
            </w:r>
            <w:r w:rsidR="00107588">
              <w:rPr>
                <w:noProof/>
                <w:webHidden/>
              </w:rPr>
              <w:t>37</w:t>
            </w:r>
            <w:r w:rsidR="007B2C6C">
              <w:rPr>
                <w:noProof/>
                <w:webHidden/>
              </w:rPr>
              <w:fldChar w:fldCharType="end"/>
            </w:r>
          </w:hyperlink>
        </w:p>
        <w:p w:rsidR="007B2C6C" w:rsidRDefault="007B2C6C">
          <w:r>
            <w:rPr>
              <w:b/>
              <w:bCs/>
            </w:rPr>
            <w:fldChar w:fldCharType="end"/>
          </w:r>
        </w:p>
      </w:sdtContent>
    </w:sdt>
    <w:p w:rsidR="007B2C6C" w:rsidRDefault="007B2C6C" w:rsidP="00D75708">
      <w:pPr>
        <w:jc w:val="both"/>
        <w:rPr>
          <w:rFonts w:ascii="Arial" w:hAnsi="Arial" w:cs="Arial"/>
          <w:sz w:val="24"/>
          <w:szCs w:val="24"/>
        </w:rPr>
      </w:pPr>
    </w:p>
    <w:p w:rsidR="007B2C6C" w:rsidRDefault="007B2C6C" w:rsidP="00D75708">
      <w:pPr>
        <w:jc w:val="both"/>
        <w:rPr>
          <w:rFonts w:ascii="Arial" w:hAnsi="Arial" w:cs="Arial"/>
          <w:sz w:val="24"/>
          <w:szCs w:val="24"/>
        </w:rPr>
      </w:pPr>
    </w:p>
    <w:p w:rsidR="007B2C6C" w:rsidRDefault="007B2C6C" w:rsidP="00D75708">
      <w:pPr>
        <w:jc w:val="both"/>
        <w:rPr>
          <w:rFonts w:ascii="Arial" w:hAnsi="Arial" w:cs="Arial"/>
          <w:sz w:val="24"/>
          <w:szCs w:val="24"/>
        </w:rPr>
      </w:pPr>
    </w:p>
    <w:p w:rsidR="007B2C6C" w:rsidRDefault="007B2C6C" w:rsidP="00D75708">
      <w:pPr>
        <w:jc w:val="both"/>
        <w:rPr>
          <w:rFonts w:ascii="Arial" w:hAnsi="Arial" w:cs="Arial"/>
          <w:sz w:val="24"/>
          <w:szCs w:val="24"/>
        </w:rPr>
      </w:pPr>
    </w:p>
    <w:p w:rsidR="007B2C6C" w:rsidRDefault="007B2C6C" w:rsidP="00D75708">
      <w:pPr>
        <w:jc w:val="both"/>
        <w:rPr>
          <w:rFonts w:ascii="Arial" w:hAnsi="Arial" w:cs="Arial"/>
          <w:sz w:val="24"/>
          <w:szCs w:val="24"/>
        </w:rPr>
      </w:pPr>
    </w:p>
    <w:p w:rsidR="007B2C6C" w:rsidRDefault="007B2C6C" w:rsidP="00D75708">
      <w:pPr>
        <w:jc w:val="both"/>
        <w:rPr>
          <w:rFonts w:ascii="Arial" w:hAnsi="Arial" w:cs="Arial"/>
          <w:sz w:val="24"/>
          <w:szCs w:val="24"/>
        </w:rPr>
      </w:pPr>
    </w:p>
    <w:p w:rsidR="007B2C6C" w:rsidRPr="00340D9A" w:rsidRDefault="007B2C6C" w:rsidP="00D75708">
      <w:pPr>
        <w:jc w:val="both"/>
        <w:rPr>
          <w:rFonts w:ascii="Arial" w:hAnsi="Arial" w:cs="Arial"/>
          <w:sz w:val="24"/>
          <w:szCs w:val="24"/>
        </w:rPr>
        <w:sectPr w:rsidR="007B2C6C" w:rsidRPr="00340D9A" w:rsidSect="00340D9A">
          <w:footerReference w:type="even" r:id="rId9"/>
          <w:footerReference w:type="default" r:id="rId10"/>
          <w:footnotePr>
            <w:pos w:val="beneathText"/>
          </w:footnotePr>
          <w:pgSz w:w="11905" w:h="16837"/>
          <w:pgMar w:top="1134" w:right="1134" w:bottom="1134" w:left="1134" w:header="1440" w:footer="1440" w:gutter="0"/>
          <w:cols w:space="720"/>
          <w:titlePg/>
          <w:docGrid w:linePitch="360"/>
        </w:sectPr>
      </w:pPr>
    </w:p>
    <w:p w:rsidR="006D559D" w:rsidRPr="00340D9A" w:rsidRDefault="006D559D" w:rsidP="00340D9A">
      <w:pPr>
        <w:pStyle w:val="berschrift1"/>
      </w:pPr>
      <w:bookmarkStart w:id="1" w:name="_Toc439533772"/>
      <w:r w:rsidRPr="00340D9A">
        <w:lastRenderedPageBreak/>
        <w:t>EINLEITUNG</w:t>
      </w:r>
      <w:bookmarkEnd w:id="1"/>
    </w:p>
    <w:p w:rsidR="006D559D" w:rsidRPr="00340D9A" w:rsidRDefault="006D559D"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Eine weit verbreitete Annahme ist, dass </w:t>
      </w:r>
      <w:r w:rsidR="00FE4AED" w:rsidRPr="00340D9A">
        <w:rPr>
          <w:rFonts w:ascii="Arial" w:hAnsi="Arial" w:cs="Arial"/>
          <w:sz w:val="24"/>
          <w:szCs w:val="24"/>
        </w:rPr>
        <w:t xml:space="preserve">Reseller Produkte in Form von </w:t>
      </w:r>
      <w:proofErr w:type="spellStart"/>
      <w:r w:rsidR="00340D9A" w:rsidRPr="00340D9A">
        <w:rPr>
          <w:rFonts w:ascii="Arial" w:hAnsi="Arial" w:cs="Arial"/>
          <w:sz w:val="24"/>
          <w:szCs w:val="24"/>
        </w:rPr>
        <w:t>Ebooks</w:t>
      </w:r>
      <w:proofErr w:type="spellEnd"/>
      <w:r w:rsidRPr="00340D9A">
        <w:rPr>
          <w:rFonts w:ascii="Arial" w:hAnsi="Arial" w:cs="Arial"/>
          <w:sz w:val="24"/>
          <w:szCs w:val="24"/>
        </w:rPr>
        <w:t xml:space="preserve"> nutzlos sind. Nichts kann weiter von der Wahrheit entfernt liegen.</w:t>
      </w:r>
    </w:p>
    <w:p w:rsidR="006D559D" w:rsidRPr="00340D9A" w:rsidRDefault="006D559D"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Im Gegensatz zur häufig gehörten Meinung, dass PLR Produkte überverkauft und äußerst zwecklos sind, zeigen die Statistiken nach wie vor, dass sie sich verkaufen und dass jeden Tag weitere </w:t>
      </w:r>
      <w:r w:rsidR="004D2EE1" w:rsidRPr="00340D9A">
        <w:rPr>
          <w:rFonts w:ascii="Arial" w:hAnsi="Arial" w:cs="Arial"/>
          <w:sz w:val="24"/>
          <w:szCs w:val="24"/>
        </w:rPr>
        <w:t xml:space="preserve">Top Ratgeber </w:t>
      </w:r>
      <w:r w:rsidRPr="00340D9A">
        <w:rPr>
          <w:rFonts w:ascii="Arial" w:hAnsi="Arial" w:cs="Arial"/>
          <w:sz w:val="24"/>
          <w:szCs w:val="24"/>
        </w:rPr>
        <w:t>neu kreiert werden.</w:t>
      </w:r>
    </w:p>
    <w:p w:rsidR="006D559D" w:rsidRPr="00340D9A" w:rsidRDefault="006D559D"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Die einfache Tatsache, dass Sie selbst Tonnen von </w:t>
      </w:r>
      <w:r w:rsidR="00FE4AED" w:rsidRPr="00340D9A">
        <w:rPr>
          <w:rFonts w:ascii="Arial" w:hAnsi="Arial" w:cs="Arial"/>
          <w:sz w:val="24"/>
          <w:szCs w:val="24"/>
        </w:rPr>
        <w:t>Reseller</w:t>
      </w:r>
      <w:r w:rsidRPr="00340D9A">
        <w:rPr>
          <w:rFonts w:ascii="Arial" w:hAnsi="Arial" w:cs="Arial"/>
          <w:sz w:val="24"/>
          <w:szCs w:val="24"/>
        </w:rPr>
        <w:t xml:space="preserve"> Produkten haben, die Ihre Festplatte verstopfen, sowie dass Sie, bevor der Monat vorbei ist, wohl weitere </w:t>
      </w:r>
      <w:r w:rsidR="00FE4AED" w:rsidRPr="00340D9A">
        <w:rPr>
          <w:rFonts w:ascii="Arial" w:hAnsi="Arial" w:cs="Arial"/>
          <w:sz w:val="24"/>
          <w:szCs w:val="24"/>
        </w:rPr>
        <w:t>Reseller</w:t>
      </w:r>
      <w:r w:rsidRPr="00340D9A">
        <w:rPr>
          <w:rFonts w:ascii="Arial" w:hAnsi="Arial" w:cs="Arial"/>
          <w:sz w:val="24"/>
          <w:szCs w:val="24"/>
        </w:rPr>
        <w:t xml:space="preserve"> Produkte kaufen, ist ein starkes Indiz, dass sich </w:t>
      </w:r>
      <w:r w:rsidR="00FE4AED" w:rsidRPr="00340D9A">
        <w:rPr>
          <w:rFonts w:ascii="Arial" w:hAnsi="Arial" w:cs="Arial"/>
          <w:sz w:val="24"/>
          <w:szCs w:val="24"/>
        </w:rPr>
        <w:t xml:space="preserve">Reseller </w:t>
      </w:r>
      <w:proofErr w:type="spellStart"/>
      <w:r w:rsidR="00FE4AED" w:rsidRPr="00340D9A">
        <w:rPr>
          <w:rFonts w:ascii="Arial" w:hAnsi="Arial" w:cs="Arial"/>
          <w:sz w:val="24"/>
          <w:szCs w:val="24"/>
        </w:rPr>
        <w:t>E</w:t>
      </w:r>
      <w:r w:rsidR="00F06C4A" w:rsidRPr="00340D9A">
        <w:rPr>
          <w:rFonts w:ascii="Arial" w:hAnsi="Arial" w:cs="Arial"/>
          <w:sz w:val="24"/>
          <w:szCs w:val="24"/>
        </w:rPr>
        <w:t>b</w:t>
      </w:r>
      <w:r w:rsidR="00FE4AED" w:rsidRPr="00340D9A">
        <w:rPr>
          <w:rFonts w:ascii="Arial" w:hAnsi="Arial" w:cs="Arial"/>
          <w:sz w:val="24"/>
          <w:szCs w:val="24"/>
        </w:rPr>
        <w:t>ooks</w:t>
      </w:r>
      <w:proofErr w:type="spellEnd"/>
      <w:r w:rsidRPr="00340D9A">
        <w:rPr>
          <w:rFonts w:ascii="Arial" w:hAnsi="Arial" w:cs="Arial"/>
          <w:sz w:val="24"/>
          <w:szCs w:val="24"/>
        </w:rPr>
        <w:t xml:space="preserve"> immer noch absetzen l</w:t>
      </w:r>
      <w:r w:rsidR="004D2EE1" w:rsidRPr="00340D9A">
        <w:rPr>
          <w:rFonts w:ascii="Arial" w:hAnsi="Arial" w:cs="Arial"/>
          <w:sz w:val="24"/>
          <w:szCs w:val="24"/>
        </w:rPr>
        <w:t>assen</w:t>
      </w:r>
      <w:r w:rsidRPr="00340D9A">
        <w:rPr>
          <w:rFonts w:ascii="Arial" w:hAnsi="Arial" w:cs="Arial"/>
          <w:sz w:val="24"/>
          <w:szCs w:val="24"/>
        </w:rPr>
        <w:t>.</w:t>
      </w:r>
      <w:r w:rsidR="004D2EE1" w:rsidRPr="00340D9A">
        <w:rPr>
          <w:rFonts w:ascii="Arial" w:hAnsi="Arial" w:cs="Arial"/>
          <w:sz w:val="24"/>
          <w:szCs w:val="24"/>
        </w:rPr>
        <w:t xml:space="preserve"> Das einzige Mango an Reseller </w:t>
      </w:r>
      <w:proofErr w:type="spellStart"/>
      <w:r w:rsidR="004D2EE1" w:rsidRPr="00340D9A">
        <w:rPr>
          <w:rFonts w:ascii="Arial" w:hAnsi="Arial" w:cs="Arial"/>
          <w:sz w:val="24"/>
          <w:szCs w:val="24"/>
        </w:rPr>
        <w:t>Ebooks</w:t>
      </w:r>
      <w:proofErr w:type="spellEnd"/>
      <w:r w:rsidR="004D2EE1" w:rsidRPr="00340D9A">
        <w:rPr>
          <w:rFonts w:ascii="Arial" w:hAnsi="Arial" w:cs="Arial"/>
          <w:sz w:val="24"/>
          <w:szCs w:val="24"/>
        </w:rPr>
        <w:t xml:space="preserve">, ist doch das man an den Reseller </w:t>
      </w:r>
      <w:proofErr w:type="spellStart"/>
      <w:r w:rsidR="004D2EE1" w:rsidRPr="00340D9A">
        <w:rPr>
          <w:rFonts w:ascii="Arial" w:hAnsi="Arial" w:cs="Arial"/>
          <w:sz w:val="24"/>
          <w:szCs w:val="24"/>
        </w:rPr>
        <w:t>E</w:t>
      </w:r>
      <w:r w:rsidR="00F06C4A" w:rsidRPr="00340D9A">
        <w:rPr>
          <w:rFonts w:ascii="Arial" w:hAnsi="Arial" w:cs="Arial"/>
          <w:sz w:val="24"/>
          <w:szCs w:val="24"/>
        </w:rPr>
        <w:t>b</w:t>
      </w:r>
      <w:r w:rsidR="004D2EE1" w:rsidRPr="00340D9A">
        <w:rPr>
          <w:rFonts w:ascii="Arial" w:hAnsi="Arial" w:cs="Arial"/>
          <w:sz w:val="24"/>
          <w:szCs w:val="24"/>
        </w:rPr>
        <w:t>ooks</w:t>
      </w:r>
      <w:proofErr w:type="spellEnd"/>
      <w:r w:rsidR="004D2EE1" w:rsidRPr="00340D9A">
        <w:rPr>
          <w:rFonts w:ascii="Arial" w:hAnsi="Arial" w:cs="Arial"/>
          <w:sz w:val="24"/>
          <w:szCs w:val="24"/>
        </w:rPr>
        <w:t xml:space="preserve"> keine Veränderungen vornehmen darf! Im Gegensatz zu den PLR </w:t>
      </w:r>
      <w:proofErr w:type="spellStart"/>
      <w:r w:rsidR="004D2EE1" w:rsidRPr="00340D9A">
        <w:rPr>
          <w:rFonts w:ascii="Arial" w:hAnsi="Arial" w:cs="Arial"/>
          <w:sz w:val="24"/>
          <w:szCs w:val="24"/>
        </w:rPr>
        <w:t>E</w:t>
      </w:r>
      <w:r w:rsidR="00F06C4A" w:rsidRPr="00340D9A">
        <w:rPr>
          <w:rFonts w:ascii="Arial" w:hAnsi="Arial" w:cs="Arial"/>
          <w:sz w:val="24"/>
          <w:szCs w:val="24"/>
        </w:rPr>
        <w:t>b</w:t>
      </w:r>
      <w:r w:rsidR="004D2EE1" w:rsidRPr="00340D9A">
        <w:rPr>
          <w:rFonts w:ascii="Arial" w:hAnsi="Arial" w:cs="Arial"/>
          <w:sz w:val="24"/>
          <w:szCs w:val="24"/>
        </w:rPr>
        <w:t>ooks</w:t>
      </w:r>
      <w:proofErr w:type="spellEnd"/>
      <w:r w:rsidR="004D2EE1" w:rsidRPr="00340D9A">
        <w:rPr>
          <w:rFonts w:ascii="Arial" w:hAnsi="Arial" w:cs="Arial"/>
          <w:sz w:val="24"/>
          <w:szCs w:val="24"/>
        </w:rPr>
        <w:t>, da ist meist alles erlaubt, und das ist der entscheidende Unterschied.</w:t>
      </w:r>
    </w:p>
    <w:p w:rsidR="006D559D" w:rsidRPr="00340D9A" w:rsidRDefault="006D559D" w:rsidP="00D75708">
      <w:pPr>
        <w:spacing w:line="360" w:lineRule="auto"/>
        <w:jc w:val="both"/>
        <w:rPr>
          <w:rFonts w:ascii="Arial" w:hAnsi="Arial" w:cs="Arial"/>
          <w:sz w:val="24"/>
          <w:szCs w:val="24"/>
        </w:rPr>
      </w:pPr>
    </w:p>
    <w:p w:rsidR="00FE4AE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Woher kommt also die Auffassung, dass </w:t>
      </w:r>
      <w:r w:rsidR="00FE4AED" w:rsidRPr="00340D9A">
        <w:rPr>
          <w:rFonts w:ascii="Arial" w:hAnsi="Arial" w:cs="Arial"/>
          <w:sz w:val="24"/>
          <w:szCs w:val="24"/>
        </w:rPr>
        <w:t xml:space="preserve">Reseller </w:t>
      </w:r>
      <w:proofErr w:type="spellStart"/>
      <w:r w:rsidR="00340D9A" w:rsidRPr="00340D9A">
        <w:rPr>
          <w:rFonts w:ascii="Arial" w:hAnsi="Arial" w:cs="Arial"/>
          <w:sz w:val="24"/>
          <w:szCs w:val="24"/>
        </w:rPr>
        <w:t>ebook</w:t>
      </w:r>
      <w:proofErr w:type="spellEnd"/>
      <w:r w:rsidRPr="00340D9A">
        <w:rPr>
          <w:rFonts w:ascii="Arial" w:hAnsi="Arial" w:cs="Arial"/>
          <w:sz w:val="24"/>
          <w:szCs w:val="24"/>
        </w:rPr>
        <w:t xml:space="preserve"> Artikel sinnlos sind? </w:t>
      </w:r>
    </w:p>
    <w:p w:rsidR="00FE4AED" w:rsidRPr="00340D9A" w:rsidRDefault="00FE4AED"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Versucht hier jemand absichtlich, dem Rest der Internet-Bevölkerung Scheuklappen aufzusetzen, um uns davon abzuhalten, </w:t>
      </w:r>
      <w:r w:rsidR="00FE4AED" w:rsidRPr="00340D9A">
        <w:rPr>
          <w:rFonts w:ascii="Arial" w:hAnsi="Arial" w:cs="Arial"/>
          <w:sz w:val="24"/>
          <w:szCs w:val="24"/>
        </w:rPr>
        <w:t xml:space="preserve">Reseller </w:t>
      </w:r>
      <w:r w:rsidR="00F06C4A" w:rsidRPr="00340D9A">
        <w:rPr>
          <w:rFonts w:ascii="Arial" w:hAnsi="Arial" w:cs="Arial"/>
          <w:sz w:val="24"/>
          <w:szCs w:val="24"/>
        </w:rPr>
        <w:t>Produkte</w:t>
      </w:r>
      <w:r w:rsidRPr="00340D9A">
        <w:rPr>
          <w:rFonts w:ascii="Arial" w:hAnsi="Arial" w:cs="Arial"/>
          <w:sz w:val="24"/>
          <w:szCs w:val="24"/>
        </w:rPr>
        <w:t xml:space="preserve"> profitabel zu verwenden, oder was?</w:t>
      </w:r>
    </w:p>
    <w:p w:rsidR="009511A3" w:rsidRPr="00340D9A" w:rsidRDefault="009511A3" w:rsidP="00D75708">
      <w:pPr>
        <w:spacing w:line="360" w:lineRule="auto"/>
        <w:jc w:val="both"/>
        <w:rPr>
          <w:rFonts w:ascii="Arial" w:hAnsi="Arial" w:cs="Arial"/>
          <w:sz w:val="24"/>
          <w:szCs w:val="24"/>
        </w:rPr>
      </w:pPr>
    </w:p>
    <w:p w:rsidR="004D2EE1" w:rsidRPr="00340D9A" w:rsidRDefault="004D2EE1" w:rsidP="00D75708">
      <w:pPr>
        <w:spacing w:line="360" w:lineRule="auto"/>
        <w:jc w:val="both"/>
        <w:rPr>
          <w:rFonts w:ascii="Arial" w:hAnsi="Arial" w:cs="Arial"/>
          <w:sz w:val="24"/>
          <w:szCs w:val="24"/>
          <w:lang w:val="en-US"/>
        </w:rPr>
      </w:pPr>
      <w:r w:rsidRPr="00340D9A">
        <w:rPr>
          <w:rFonts w:ascii="Arial" w:hAnsi="Arial" w:cs="Arial"/>
          <w:sz w:val="24"/>
          <w:szCs w:val="24"/>
          <w:lang w:val="en-US"/>
        </w:rPr>
        <w:t xml:space="preserve">Reseller </w:t>
      </w:r>
      <w:proofErr w:type="spellStart"/>
      <w:r w:rsidRPr="00340D9A">
        <w:rPr>
          <w:rFonts w:ascii="Arial" w:hAnsi="Arial" w:cs="Arial"/>
          <w:sz w:val="24"/>
          <w:szCs w:val="24"/>
          <w:lang w:val="en-US"/>
        </w:rPr>
        <w:t>E</w:t>
      </w:r>
      <w:r w:rsidR="00F06C4A" w:rsidRPr="00340D9A">
        <w:rPr>
          <w:rFonts w:ascii="Arial" w:hAnsi="Arial" w:cs="Arial"/>
          <w:sz w:val="24"/>
          <w:szCs w:val="24"/>
          <w:lang w:val="en-US"/>
        </w:rPr>
        <w:t>b</w:t>
      </w:r>
      <w:r w:rsidR="004C0CBF">
        <w:rPr>
          <w:rFonts w:ascii="Arial" w:hAnsi="Arial" w:cs="Arial"/>
          <w:sz w:val="24"/>
          <w:szCs w:val="24"/>
          <w:lang w:val="en-US"/>
        </w:rPr>
        <w:t>ooks</w:t>
      </w:r>
      <w:proofErr w:type="spellEnd"/>
      <w:r w:rsidR="004C0CBF">
        <w:rPr>
          <w:rFonts w:ascii="Arial" w:hAnsi="Arial" w:cs="Arial"/>
          <w:sz w:val="24"/>
          <w:szCs w:val="24"/>
          <w:lang w:val="en-US"/>
        </w:rPr>
        <w:t xml:space="preserve"> </w:t>
      </w:r>
      <w:proofErr w:type="spellStart"/>
      <w:r w:rsidR="004C0CBF">
        <w:rPr>
          <w:rFonts w:ascii="Arial" w:hAnsi="Arial" w:cs="Arial"/>
          <w:sz w:val="24"/>
          <w:szCs w:val="24"/>
          <w:lang w:val="en-US"/>
        </w:rPr>
        <w:t>gegen</w:t>
      </w:r>
      <w:proofErr w:type="spellEnd"/>
      <w:r w:rsidRPr="00340D9A">
        <w:rPr>
          <w:rFonts w:ascii="Arial" w:hAnsi="Arial" w:cs="Arial"/>
          <w:sz w:val="24"/>
          <w:szCs w:val="24"/>
          <w:lang w:val="en-US"/>
        </w:rPr>
        <w:t xml:space="preserve"> PLR </w:t>
      </w:r>
      <w:proofErr w:type="spellStart"/>
      <w:r w:rsidRPr="00340D9A">
        <w:rPr>
          <w:rFonts w:ascii="Arial" w:hAnsi="Arial" w:cs="Arial"/>
          <w:sz w:val="24"/>
          <w:szCs w:val="24"/>
          <w:lang w:val="en-US"/>
        </w:rPr>
        <w:t>Ebooks</w:t>
      </w:r>
      <w:proofErr w:type="spellEnd"/>
      <w:r w:rsidRPr="00340D9A">
        <w:rPr>
          <w:rFonts w:ascii="Arial" w:hAnsi="Arial" w:cs="Arial"/>
          <w:sz w:val="24"/>
          <w:szCs w:val="24"/>
          <w:lang w:val="en-US"/>
        </w:rPr>
        <w:t>?</w:t>
      </w:r>
    </w:p>
    <w:p w:rsidR="004D2EE1" w:rsidRPr="00340D9A" w:rsidRDefault="004D2EE1" w:rsidP="00D75708">
      <w:pPr>
        <w:spacing w:line="360" w:lineRule="auto"/>
        <w:jc w:val="both"/>
        <w:rPr>
          <w:rFonts w:ascii="Arial" w:hAnsi="Arial" w:cs="Arial"/>
          <w:sz w:val="24"/>
          <w:szCs w:val="24"/>
          <w:lang w:val="en-US"/>
        </w:rPr>
      </w:pPr>
    </w:p>
    <w:p w:rsidR="004D2EE1" w:rsidRPr="00340D9A" w:rsidRDefault="004D2EE1" w:rsidP="00D75708">
      <w:pPr>
        <w:spacing w:line="360" w:lineRule="auto"/>
        <w:jc w:val="both"/>
        <w:rPr>
          <w:rFonts w:ascii="Arial" w:hAnsi="Arial" w:cs="Arial"/>
          <w:sz w:val="24"/>
          <w:szCs w:val="24"/>
        </w:rPr>
      </w:pPr>
      <w:r w:rsidRPr="00340D9A">
        <w:rPr>
          <w:rFonts w:ascii="Arial" w:hAnsi="Arial" w:cs="Arial"/>
          <w:sz w:val="24"/>
          <w:szCs w:val="24"/>
        </w:rPr>
        <w:t xml:space="preserve">Da geht der Kampf zu Gunsten der PLR Lizenz sehr positiv aus, mit einem informativen PLR </w:t>
      </w:r>
      <w:proofErr w:type="spellStart"/>
      <w:r w:rsidR="00340D9A" w:rsidRPr="00340D9A">
        <w:rPr>
          <w:rFonts w:ascii="Arial" w:hAnsi="Arial" w:cs="Arial"/>
          <w:sz w:val="24"/>
          <w:szCs w:val="24"/>
        </w:rPr>
        <w:t>ebook</w:t>
      </w:r>
      <w:proofErr w:type="spellEnd"/>
      <w:r w:rsidRPr="00340D9A">
        <w:rPr>
          <w:rFonts w:ascii="Arial" w:hAnsi="Arial" w:cs="Arial"/>
          <w:sz w:val="24"/>
          <w:szCs w:val="24"/>
        </w:rPr>
        <w:t xml:space="preserve"> Ratgeber, hat man immer die Nase vorn, da man wann immer einem danach ist an dem PLR arbeiten kann, und daraus wirklich das Ultimative Ratgeber Produkt kreieren kann. </w:t>
      </w:r>
    </w:p>
    <w:p w:rsidR="004D2EE1" w:rsidRPr="00340D9A" w:rsidRDefault="004D2EE1" w:rsidP="00D75708">
      <w:pPr>
        <w:spacing w:line="360" w:lineRule="auto"/>
        <w:jc w:val="both"/>
        <w:rPr>
          <w:rFonts w:ascii="Arial" w:hAnsi="Arial" w:cs="Arial"/>
          <w:sz w:val="24"/>
          <w:szCs w:val="24"/>
        </w:rPr>
      </w:pPr>
    </w:p>
    <w:p w:rsidR="004D2EE1" w:rsidRPr="00340D9A" w:rsidRDefault="004D2EE1" w:rsidP="00D75708">
      <w:pPr>
        <w:spacing w:line="360" w:lineRule="auto"/>
        <w:jc w:val="both"/>
        <w:rPr>
          <w:rFonts w:ascii="Arial" w:hAnsi="Arial" w:cs="Arial"/>
          <w:sz w:val="24"/>
          <w:szCs w:val="24"/>
        </w:rPr>
      </w:pPr>
    </w:p>
    <w:p w:rsidR="004D2EE1" w:rsidRPr="00340D9A" w:rsidRDefault="004D2EE1" w:rsidP="00D75708">
      <w:pPr>
        <w:spacing w:line="360" w:lineRule="auto"/>
        <w:jc w:val="both"/>
        <w:rPr>
          <w:rFonts w:ascii="Arial" w:hAnsi="Arial" w:cs="Arial"/>
          <w:sz w:val="24"/>
          <w:szCs w:val="24"/>
        </w:rPr>
      </w:pPr>
      <w:r w:rsidRPr="00340D9A">
        <w:rPr>
          <w:rFonts w:ascii="Arial" w:hAnsi="Arial" w:cs="Arial"/>
          <w:sz w:val="24"/>
          <w:szCs w:val="24"/>
        </w:rPr>
        <w:t xml:space="preserve">Das geht mit guten Reseller, und Master Reseller </w:t>
      </w:r>
      <w:proofErr w:type="spellStart"/>
      <w:r w:rsidRPr="00340D9A">
        <w:rPr>
          <w:rFonts w:ascii="Arial" w:hAnsi="Arial" w:cs="Arial"/>
          <w:sz w:val="24"/>
          <w:szCs w:val="24"/>
        </w:rPr>
        <w:t>E</w:t>
      </w:r>
      <w:r w:rsidR="00F06C4A" w:rsidRPr="00340D9A">
        <w:rPr>
          <w:rFonts w:ascii="Arial" w:hAnsi="Arial" w:cs="Arial"/>
          <w:sz w:val="24"/>
          <w:szCs w:val="24"/>
        </w:rPr>
        <w:t>b</w:t>
      </w:r>
      <w:r w:rsidRPr="00340D9A">
        <w:rPr>
          <w:rFonts w:ascii="Arial" w:hAnsi="Arial" w:cs="Arial"/>
          <w:sz w:val="24"/>
          <w:szCs w:val="24"/>
        </w:rPr>
        <w:t>ooks</w:t>
      </w:r>
      <w:proofErr w:type="spellEnd"/>
      <w:r w:rsidRPr="00340D9A">
        <w:rPr>
          <w:rFonts w:ascii="Arial" w:hAnsi="Arial" w:cs="Arial"/>
          <w:sz w:val="24"/>
          <w:szCs w:val="24"/>
        </w:rPr>
        <w:t xml:space="preserve"> nicht da, man bei den beiden an das Urheberrecht gebunden ist.</w:t>
      </w:r>
    </w:p>
    <w:p w:rsidR="006D559D" w:rsidRPr="00340D9A" w:rsidRDefault="006D559D"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Kommen wir zu den Tatsachen:</w:t>
      </w:r>
    </w:p>
    <w:p w:rsidR="006D559D" w:rsidRPr="00340D9A" w:rsidRDefault="006D559D" w:rsidP="00D75708">
      <w:pPr>
        <w:spacing w:line="360" w:lineRule="auto"/>
        <w:jc w:val="both"/>
        <w:rPr>
          <w:rFonts w:ascii="Arial" w:hAnsi="Arial" w:cs="Arial"/>
          <w:sz w:val="24"/>
          <w:szCs w:val="24"/>
        </w:rPr>
      </w:pPr>
    </w:p>
    <w:p w:rsidR="006D559D" w:rsidRPr="00340D9A" w:rsidRDefault="00FE4AED" w:rsidP="00D75708">
      <w:pPr>
        <w:pStyle w:val="Listenabsatz1"/>
        <w:numPr>
          <w:ilvl w:val="0"/>
          <w:numId w:val="3"/>
        </w:numPr>
        <w:spacing w:line="360" w:lineRule="auto"/>
        <w:jc w:val="both"/>
        <w:rPr>
          <w:rFonts w:ascii="Arial" w:hAnsi="Arial" w:cs="Arial"/>
          <w:sz w:val="24"/>
          <w:szCs w:val="24"/>
        </w:rPr>
      </w:pPr>
      <w:r w:rsidRPr="00340D9A">
        <w:rPr>
          <w:rFonts w:ascii="Arial" w:hAnsi="Arial" w:cs="Arial"/>
          <w:b/>
          <w:sz w:val="24"/>
          <w:szCs w:val="24"/>
          <w:u w:val="single"/>
        </w:rPr>
        <w:t>Reseller</w:t>
      </w:r>
      <w:r w:rsidR="006D559D" w:rsidRPr="00340D9A">
        <w:rPr>
          <w:rFonts w:ascii="Arial" w:hAnsi="Arial" w:cs="Arial"/>
          <w:b/>
          <w:sz w:val="24"/>
          <w:szCs w:val="24"/>
          <w:u w:val="single"/>
        </w:rPr>
        <w:t xml:space="preserve"> Produkte werden </w:t>
      </w:r>
      <w:r w:rsidR="00174011" w:rsidRPr="00340D9A">
        <w:rPr>
          <w:rFonts w:ascii="Arial" w:hAnsi="Arial" w:cs="Arial"/>
          <w:b/>
          <w:sz w:val="24"/>
          <w:szCs w:val="24"/>
          <w:u w:val="single"/>
        </w:rPr>
        <w:t xml:space="preserve">auch </w:t>
      </w:r>
      <w:r w:rsidR="006D559D" w:rsidRPr="00340D9A">
        <w:rPr>
          <w:rFonts w:ascii="Arial" w:hAnsi="Arial" w:cs="Arial"/>
          <w:b/>
          <w:sz w:val="24"/>
          <w:szCs w:val="24"/>
          <w:u w:val="single"/>
        </w:rPr>
        <w:t xml:space="preserve">zu schnell überverkauft, um wirklich </w:t>
      </w:r>
      <w:r w:rsidR="00174011" w:rsidRPr="00340D9A">
        <w:rPr>
          <w:rFonts w:ascii="Arial" w:hAnsi="Arial" w:cs="Arial"/>
          <w:b/>
          <w:sz w:val="24"/>
          <w:szCs w:val="24"/>
          <w:u w:val="single"/>
        </w:rPr>
        <w:t xml:space="preserve">schnell </w:t>
      </w:r>
      <w:r w:rsidR="006D559D" w:rsidRPr="00340D9A">
        <w:rPr>
          <w:rFonts w:ascii="Arial" w:hAnsi="Arial" w:cs="Arial"/>
          <w:b/>
          <w:sz w:val="24"/>
          <w:szCs w:val="24"/>
          <w:u w:val="single"/>
        </w:rPr>
        <w:t xml:space="preserve">Geld </w:t>
      </w:r>
      <w:r w:rsidR="00174011" w:rsidRPr="00340D9A">
        <w:rPr>
          <w:rFonts w:ascii="Arial" w:hAnsi="Arial" w:cs="Arial"/>
          <w:b/>
          <w:sz w:val="24"/>
          <w:szCs w:val="24"/>
          <w:u w:val="single"/>
        </w:rPr>
        <w:t xml:space="preserve">damit </w:t>
      </w:r>
      <w:r w:rsidR="006D559D" w:rsidRPr="00340D9A">
        <w:rPr>
          <w:rFonts w:ascii="Arial" w:hAnsi="Arial" w:cs="Arial"/>
          <w:b/>
          <w:sz w:val="24"/>
          <w:szCs w:val="24"/>
          <w:u w:val="single"/>
        </w:rPr>
        <w:t>zu verdienen.</w:t>
      </w:r>
      <w:r w:rsidR="006D559D" w:rsidRPr="00340D9A">
        <w:rPr>
          <w:rFonts w:ascii="Arial" w:hAnsi="Arial" w:cs="Arial"/>
          <w:sz w:val="24"/>
          <w:szCs w:val="24"/>
        </w:rPr>
        <w:t xml:space="preserve"> Diese Tatsache ist unbestritten. 48 Stunden, nachdem ein neues </w:t>
      </w:r>
      <w:r w:rsidRPr="00340D9A">
        <w:rPr>
          <w:rFonts w:ascii="Arial" w:hAnsi="Arial" w:cs="Arial"/>
          <w:sz w:val="24"/>
          <w:szCs w:val="24"/>
        </w:rPr>
        <w:t>Reseller</w:t>
      </w:r>
      <w:r w:rsidR="006D559D" w:rsidRPr="00340D9A">
        <w:rPr>
          <w:rFonts w:ascii="Arial" w:hAnsi="Arial" w:cs="Arial"/>
          <w:sz w:val="24"/>
          <w:szCs w:val="24"/>
        </w:rPr>
        <w:t xml:space="preserve"> Package veröffentlicht wurde, haben sehr viele Leute dazu Zugang, insbesondere Leute mit Riesenlisten; und vier Tage später beginnt dieses </w:t>
      </w:r>
      <w:r w:rsidRPr="00340D9A">
        <w:rPr>
          <w:rFonts w:ascii="Arial" w:hAnsi="Arial" w:cs="Arial"/>
          <w:sz w:val="24"/>
          <w:szCs w:val="24"/>
        </w:rPr>
        <w:t>Reseller</w:t>
      </w:r>
      <w:r w:rsidR="006D559D" w:rsidRPr="00340D9A">
        <w:rPr>
          <w:rFonts w:ascii="Arial" w:hAnsi="Arial" w:cs="Arial"/>
          <w:sz w:val="24"/>
          <w:szCs w:val="24"/>
        </w:rPr>
        <w:t xml:space="preserve"> Produkt, schon als FAG (Für Alle Gratis) Content zu erscheinen. Um innerhalb dieses Zeitrahmens Geld zu machen, bedarf es großer Extra-Anstrengungen.</w:t>
      </w:r>
    </w:p>
    <w:p w:rsidR="00FE4AED" w:rsidRPr="00340D9A" w:rsidRDefault="00FE4AED" w:rsidP="00D75708">
      <w:pPr>
        <w:pStyle w:val="Listenabsatz1"/>
        <w:spacing w:line="360" w:lineRule="auto"/>
        <w:jc w:val="both"/>
        <w:rPr>
          <w:rFonts w:ascii="Arial" w:hAnsi="Arial" w:cs="Arial"/>
          <w:sz w:val="24"/>
          <w:szCs w:val="24"/>
        </w:rPr>
      </w:pPr>
    </w:p>
    <w:p w:rsidR="006D559D" w:rsidRPr="00340D9A" w:rsidRDefault="006D559D" w:rsidP="00D75708">
      <w:pPr>
        <w:pStyle w:val="Listenabsatz1"/>
        <w:numPr>
          <w:ilvl w:val="0"/>
          <w:numId w:val="3"/>
        </w:numPr>
        <w:spacing w:line="360" w:lineRule="auto"/>
        <w:jc w:val="both"/>
        <w:rPr>
          <w:rFonts w:ascii="Arial" w:hAnsi="Arial" w:cs="Arial"/>
          <w:sz w:val="24"/>
          <w:szCs w:val="24"/>
        </w:rPr>
      </w:pPr>
      <w:r w:rsidRPr="00340D9A">
        <w:rPr>
          <w:rFonts w:ascii="Arial" w:hAnsi="Arial" w:cs="Arial"/>
          <w:b/>
          <w:sz w:val="24"/>
          <w:szCs w:val="24"/>
          <w:u w:val="single"/>
        </w:rPr>
        <w:t xml:space="preserve">Keine Liste, kein </w:t>
      </w:r>
      <w:r w:rsidR="00FE4AED" w:rsidRPr="00340D9A">
        <w:rPr>
          <w:rFonts w:ascii="Arial" w:hAnsi="Arial" w:cs="Arial"/>
          <w:b/>
          <w:sz w:val="24"/>
          <w:szCs w:val="24"/>
          <w:u w:val="single"/>
        </w:rPr>
        <w:t>Reseller</w:t>
      </w:r>
      <w:r w:rsidRPr="00340D9A">
        <w:rPr>
          <w:rFonts w:ascii="Arial" w:hAnsi="Arial" w:cs="Arial"/>
          <w:b/>
          <w:sz w:val="24"/>
          <w:szCs w:val="24"/>
          <w:u w:val="single"/>
        </w:rPr>
        <w:t xml:space="preserve"> Geld.</w:t>
      </w:r>
      <w:r w:rsidRPr="00340D9A">
        <w:rPr>
          <w:rFonts w:ascii="Arial" w:hAnsi="Arial" w:cs="Arial"/>
          <w:sz w:val="24"/>
          <w:szCs w:val="24"/>
        </w:rPr>
        <w:t xml:space="preserve"> Um ansehnlichen Profit aus </w:t>
      </w:r>
      <w:r w:rsidR="00FE4AED" w:rsidRPr="00340D9A">
        <w:rPr>
          <w:rFonts w:ascii="Arial" w:hAnsi="Arial" w:cs="Arial"/>
          <w:sz w:val="24"/>
          <w:szCs w:val="24"/>
        </w:rPr>
        <w:t xml:space="preserve">Reseller </w:t>
      </w:r>
      <w:proofErr w:type="spellStart"/>
      <w:r w:rsidR="00FE4AED" w:rsidRPr="00340D9A">
        <w:rPr>
          <w:rFonts w:ascii="Arial" w:hAnsi="Arial" w:cs="Arial"/>
          <w:sz w:val="24"/>
          <w:szCs w:val="24"/>
        </w:rPr>
        <w:t>E</w:t>
      </w:r>
      <w:r w:rsidR="00F06C4A" w:rsidRPr="00340D9A">
        <w:rPr>
          <w:rFonts w:ascii="Arial" w:hAnsi="Arial" w:cs="Arial"/>
          <w:sz w:val="24"/>
          <w:szCs w:val="24"/>
        </w:rPr>
        <w:t>b</w:t>
      </w:r>
      <w:r w:rsidR="00FE4AED" w:rsidRPr="00340D9A">
        <w:rPr>
          <w:rFonts w:ascii="Arial" w:hAnsi="Arial" w:cs="Arial"/>
          <w:sz w:val="24"/>
          <w:szCs w:val="24"/>
        </w:rPr>
        <w:t>ooks</w:t>
      </w:r>
      <w:proofErr w:type="spellEnd"/>
      <w:r w:rsidRPr="00340D9A">
        <w:rPr>
          <w:rFonts w:ascii="Arial" w:hAnsi="Arial" w:cs="Arial"/>
          <w:sz w:val="24"/>
          <w:szCs w:val="24"/>
        </w:rPr>
        <w:t xml:space="preserve"> zu ziehen, müssen Sie in der Vergangenheit eine Emailadressliste aufgebaut haben, der Sie schnellstmöglich das neue Produkt </w:t>
      </w:r>
      <w:r w:rsidR="00340D9A" w:rsidRPr="00340D9A">
        <w:rPr>
          <w:rFonts w:ascii="Arial" w:hAnsi="Arial" w:cs="Arial"/>
          <w:sz w:val="24"/>
          <w:szCs w:val="24"/>
        </w:rPr>
        <w:t>verkaufen oder</w:t>
      </w:r>
      <w:r w:rsidRPr="00340D9A">
        <w:rPr>
          <w:rFonts w:ascii="Arial" w:hAnsi="Arial" w:cs="Arial"/>
          <w:sz w:val="24"/>
          <w:szCs w:val="24"/>
        </w:rPr>
        <w:t xml:space="preserve"> Sie haben eine bekannte </w:t>
      </w:r>
      <w:r w:rsidR="00FE4AED" w:rsidRPr="00340D9A">
        <w:rPr>
          <w:rFonts w:ascii="Arial" w:hAnsi="Arial" w:cs="Arial"/>
          <w:sz w:val="24"/>
          <w:szCs w:val="24"/>
        </w:rPr>
        <w:t xml:space="preserve">Reseller </w:t>
      </w:r>
      <w:proofErr w:type="spellStart"/>
      <w:r w:rsidR="00340D9A" w:rsidRPr="00340D9A">
        <w:rPr>
          <w:rFonts w:ascii="Arial" w:hAnsi="Arial" w:cs="Arial"/>
          <w:sz w:val="24"/>
          <w:szCs w:val="24"/>
        </w:rPr>
        <w:t>ebook</w:t>
      </w:r>
      <w:proofErr w:type="spellEnd"/>
      <w:r w:rsidR="00FE4AED" w:rsidRPr="00340D9A">
        <w:rPr>
          <w:rFonts w:ascii="Arial" w:hAnsi="Arial" w:cs="Arial"/>
          <w:sz w:val="24"/>
          <w:szCs w:val="24"/>
        </w:rPr>
        <w:t xml:space="preserve"> Verkaufswebsite</w:t>
      </w:r>
      <w:r w:rsidRPr="00340D9A">
        <w:rPr>
          <w:rFonts w:ascii="Arial" w:hAnsi="Arial" w:cs="Arial"/>
          <w:sz w:val="24"/>
          <w:szCs w:val="24"/>
        </w:rPr>
        <w:t>, auf der Sie Ihre Artikel anbieten und die stark besucht wird.</w:t>
      </w:r>
    </w:p>
    <w:p w:rsidR="00FE4AED" w:rsidRPr="00340D9A" w:rsidRDefault="00FE4AED" w:rsidP="00D75708">
      <w:pPr>
        <w:pStyle w:val="Listenabsatz1"/>
        <w:spacing w:line="360" w:lineRule="auto"/>
        <w:jc w:val="both"/>
        <w:rPr>
          <w:rFonts w:ascii="Arial" w:hAnsi="Arial" w:cs="Arial"/>
          <w:sz w:val="24"/>
          <w:szCs w:val="24"/>
        </w:rPr>
      </w:pPr>
    </w:p>
    <w:p w:rsidR="006D559D" w:rsidRPr="00340D9A" w:rsidRDefault="00FE4AED" w:rsidP="00D75708">
      <w:pPr>
        <w:pStyle w:val="Listenabsatz1"/>
        <w:numPr>
          <w:ilvl w:val="0"/>
          <w:numId w:val="3"/>
        </w:numPr>
        <w:spacing w:line="360" w:lineRule="auto"/>
        <w:jc w:val="both"/>
        <w:rPr>
          <w:rFonts w:ascii="Arial" w:hAnsi="Arial" w:cs="Arial"/>
          <w:sz w:val="24"/>
          <w:szCs w:val="24"/>
        </w:rPr>
      </w:pPr>
      <w:r w:rsidRPr="00340D9A">
        <w:rPr>
          <w:rFonts w:ascii="Arial" w:hAnsi="Arial" w:cs="Arial"/>
          <w:b/>
          <w:sz w:val="24"/>
          <w:szCs w:val="24"/>
          <w:u w:val="single"/>
        </w:rPr>
        <w:t>Reseller Lizenzen sind</w:t>
      </w:r>
      <w:r w:rsidR="006D559D" w:rsidRPr="00340D9A">
        <w:rPr>
          <w:rFonts w:ascii="Arial" w:hAnsi="Arial" w:cs="Arial"/>
          <w:b/>
          <w:sz w:val="24"/>
          <w:szCs w:val="24"/>
          <w:u w:val="single"/>
        </w:rPr>
        <w:t xml:space="preserve"> billig.</w:t>
      </w:r>
      <w:r w:rsidR="006D559D" w:rsidRPr="00340D9A">
        <w:rPr>
          <w:rFonts w:ascii="Arial" w:hAnsi="Arial" w:cs="Arial"/>
          <w:bCs/>
          <w:sz w:val="24"/>
          <w:szCs w:val="24"/>
        </w:rPr>
        <w:t xml:space="preserve"> Die meisten verkaufen zu mickrigen 5 Euro, wohingegen genau der gleiche Content auf genau dem gleichen Typ von Miniseiten von anderen Internet </w:t>
      </w:r>
      <w:proofErr w:type="spellStart"/>
      <w:r w:rsidR="006D559D" w:rsidRPr="00340D9A">
        <w:rPr>
          <w:rFonts w:ascii="Arial" w:hAnsi="Arial" w:cs="Arial"/>
          <w:bCs/>
          <w:sz w:val="24"/>
          <w:szCs w:val="24"/>
        </w:rPr>
        <w:t>Marketern</w:t>
      </w:r>
      <w:proofErr w:type="spellEnd"/>
      <w:r w:rsidR="006D559D" w:rsidRPr="00340D9A">
        <w:rPr>
          <w:rFonts w:ascii="Arial" w:hAnsi="Arial" w:cs="Arial"/>
          <w:bCs/>
          <w:sz w:val="24"/>
          <w:szCs w:val="24"/>
        </w:rPr>
        <w:t xml:space="preserve"> als Premium Produkt für </w:t>
      </w:r>
      <w:r w:rsidR="006D559D" w:rsidRPr="00340D9A">
        <w:rPr>
          <w:rFonts w:ascii="Arial" w:hAnsi="Arial" w:cs="Arial"/>
          <w:sz w:val="24"/>
          <w:szCs w:val="24"/>
        </w:rPr>
        <w:t xml:space="preserve">47 bis 97 Euro angeboten wird – Um 200 Euro umzusetzen, muss man fast 40 Stück verkaufen statt nur zwei von einem Premium </w:t>
      </w:r>
      <w:r w:rsidRPr="00340D9A">
        <w:rPr>
          <w:rFonts w:ascii="Arial" w:hAnsi="Arial" w:cs="Arial"/>
          <w:sz w:val="24"/>
          <w:szCs w:val="24"/>
        </w:rPr>
        <w:t>Reseller</w:t>
      </w:r>
      <w:r w:rsidR="006D559D" w:rsidRPr="00340D9A">
        <w:rPr>
          <w:rFonts w:ascii="Arial" w:hAnsi="Arial" w:cs="Arial"/>
          <w:sz w:val="24"/>
          <w:szCs w:val="24"/>
        </w:rPr>
        <w:t xml:space="preserve"> Produkt à 97 Euro.</w:t>
      </w:r>
    </w:p>
    <w:p w:rsidR="00FE4AED" w:rsidRPr="00340D9A" w:rsidRDefault="00FE4AED" w:rsidP="00D75708">
      <w:pPr>
        <w:pStyle w:val="Listenabsatz"/>
        <w:jc w:val="both"/>
        <w:rPr>
          <w:rFonts w:ascii="Arial" w:hAnsi="Arial" w:cs="Arial"/>
          <w:sz w:val="24"/>
          <w:szCs w:val="24"/>
        </w:rPr>
      </w:pPr>
    </w:p>
    <w:p w:rsidR="00FE4AED" w:rsidRPr="00340D9A" w:rsidRDefault="00FE4AED" w:rsidP="00D75708">
      <w:pPr>
        <w:pStyle w:val="Listenabsatz1"/>
        <w:spacing w:line="360" w:lineRule="auto"/>
        <w:jc w:val="both"/>
        <w:rPr>
          <w:rFonts w:ascii="Arial" w:hAnsi="Arial" w:cs="Arial"/>
          <w:sz w:val="24"/>
          <w:szCs w:val="24"/>
        </w:rPr>
      </w:pPr>
    </w:p>
    <w:p w:rsidR="006D559D" w:rsidRPr="00340D9A" w:rsidRDefault="006D559D" w:rsidP="00D75708">
      <w:pPr>
        <w:pStyle w:val="Listenabsatz1"/>
        <w:numPr>
          <w:ilvl w:val="0"/>
          <w:numId w:val="3"/>
        </w:numPr>
        <w:spacing w:line="360" w:lineRule="auto"/>
        <w:jc w:val="both"/>
        <w:rPr>
          <w:rFonts w:ascii="Arial" w:hAnsi="Arial" w:cs="Arial"/>
          <w:sz w:val="24"/>
          <w:szCs w:val="24"/>
        </w:rPr>
      </w:pPr>
      <w:r w:rsidRPr="00340D9A">
        <w:rPr>
          <w:rFonts w:ascii="Arial" w:hAnsi="Arial" w:cs="Arial"/>
          <w:b/>
          <w:sz w:val="24"/>
          <w:szCs w:val="24"/>
          <w:u w:val="single"/>
        </w:rPr>
        <w:lastRenderedPageBreak/>
        <w:t xml:space="preserve">Um richtig Geld zu verdienen, müssen Sie </w:t>
      </w:r>
      <w:r w:rsidR="009511A3" w:rsidRPr="00340D9A">
        <w:rPr>
          <w:rFonts w:ascii="Arial" w:hAnsi="Arial" w:cs="Arial"/>
          <w:b/>
          <w:sz w:val="24"/>
          <w:szCs w:val="24"/>
          <w:u w:val="single"/>
        </w:rPr>
        <w:t xml:space="preserve">das </w:t>
      </w:r>
      <w:r w:rsidR="00D75708" w:rsidRPr="00340D9A">
        <w:rPr>
          <w:rFonts w:ascii="Arial" w:hAnsi="Arial" w:cs="Arial"/>
          <w:b/>
          <w:sz w:val="24"/>
          <w:szCs w:val="24"/>
          <w:u w:val="single"/>
        </w:rPr>
        <w:t>Produkt</w:t>
      </w:r>
      <w:r w:rsidRPr="00340D9A">
        <w:rPr>
          <w:rFonts w:ascii="Arial" w:hAnsi="Arial" w:cs="Arial"/>
          <w:b/>
          <w:sz w:val="24"/>
          <w:szCs w:val="24"/>
          <w:u w:val="single"/>
        </w:rPr>
        <w:t xml:space="preserve"> selbst erstellen.</w:t>
      </w:r>
      <w:r w:rsidRPr="00340D9A">
        <w:rPr>
          <w:rFonts w:ascii="Arial" w:hAnsi="Arial" w:cs="Arial"/>
          <w:sz w:val="24"/>
          <w:szCs w:val="24"/>
        </w:rPr>
        <w:t xml:space="preserve"> </w:t>
      </w:r>
      <w:r w:rsidR="009511A3" w:rsidRPr="00340D9A">
        <w:rPr>
          <w:rFonts w:ascii="Arial" w:hAnsi="Arial" w:cs="Arial"/>
          <w:sz w:val="24"/>
          <w:szCs w:val="24"/>
        </w:rPr>
        <w:t>So können</w:t>
      </w:r>
      <w:r w:rsidRPr="00340D9A">
        <w:rPr>
          <w:rFonts w:ascii="Arial" w:hAnsi="Arial" w:cs="Arial"/>
          <w:sz w:val="24"/>
          <w:szCs w:val="24"/>
        </w:rPr>
        <w:t xml:space="preserve"> Sie mit PLR Material wirklich </w:t>
      </w:r>
      <w:r w:rsidR="009511A3" w:rsidRPr="00340D9A">
        <w:rPr>
          <w:rFonts w:ascii="Arial" w:hAnsi="Arial" w:cs="Arial"/>
          <w:sz w:val="24"/>
          <w:szCs w:val="24"/>
        </w:rPr>
        <w:t xml:space="preserve">sehr </w:t>
      </w:r>
      <w:r w:rsidRPr="00340D9A">
        <w:rPr>
          <w:rFonts w:ascii="Arial" w:hAnsi="Arial" w:cs="Arial"/>
          <w:sz w:val="24"/>
          <w:szCs w:val="24"/>
        </w:rPr>
        <w:t>gut</w:t>
      </w:r>
      <w:r w:rsidR="009511A3" w:rsidRPr="00340D9A">
        <w:rPr>
          <w:rFonts w:ascii="Arial" w:hAnsi="Arial" w:cs="Arial"/>
          <w:sz w:val="24"/>
          <w:szCs w:val="24"/>
        </w:rPr>
        <w:t>es</w:t>
      </w:r>
      <w:r w:rsidRPr="00340D9A">
        <w:rPr>
          <w:rFonts w:ascii="Arial" w:hAnsi="Arial" w:cs="Arial"/>
          <w:sz w:val="24"/>
          <w:szCs w:val="24"/>
        </w:rPr>
        <w:t xml:space="preserve"> Geld verdienen, </w:t>
      </w:r>
      <w:r w:rsidR="009511A3" w:rsidRPr="00340D9A">
        <w:rPr>
          <w:rFonts w:ascii="Arial" w:hAnsi="Arial" w:cs="Arial"/>
          <w:sz w:val="24"/>
          <w:szCs w:val="24"/>
        </w:rPr>
        <w:t xml:space="preserve">daher </w:t>
      </w:r>
      <w:r w:rsidRPr="00340D9A">
        <w:rPr>
          <w:rFonts w:ascii="Arial" w:hAnsi="Arial" w:cs="Arial"/>
          <w:sz w:val="24"/>
          <w:szCs w:val="24"/>
        </w:rPr>
        <w:t>müssen Sie der Schöpfer</w:t>
      </w:r>
      <w:r w:rsidR="009511A3" w:rsidRPr="00340D9A">
        <w:rPr>
          <w:rFonts w:ascii="Arial" w:hAnsi="Arial" w:cs="Arial"/>
          <w:sz w:val="24"/>
          <w:szCs w:val="24"/>
        </w:rPr>
        <w:t>,</w:t>
      </w:r>
      <w:r w:rsidRPr="00340D9A">
        <w:rPr>
          <w:rFonts w:ascii="Arial" w:hAnsi="Arial" w:cs="Arial"/>
          <w:sz w:val="24"/>
          <w:szCs w:val="24"/>
        </w:rPr>
        <w:t xml:space="preserve"> </w:t>
      </w:r>
      <w:r w:rsidR="009511A3" w:rsidRPr="00340D9A">
        <w:rPr>
          <w:rFonts w:ascii="Arial" w:hAnsi="Arial" w:cs="Arial"/>
          <w:sz w:val="24"/>
          <w:szCs w:val="24"/>
        </w:rPr>
        <w:t xml:space="preserve">oder der Autor, </w:t>
      </w:r>
      <w:r w:rsidRPr="00340D9A">
        <w:rPr>
          <w:rFonts w:ascii="Arial" w:hAnsi="Arial" w:cs="Arial"/>
          <w:sz w:val="24"/>
          <w:szCs w:val="24"/>
        </w:rPr>
        <w:t xml:space="preserve">des </w:t>
      </w:r>
      <w:r w:rsidR="009511A3" w:rsidRPr="00340D9A">
        <w:rPr>
          <w:rFonts w:ascii="Arial" w:hAnsi="Arial" w:cs="Arial"/>
          <w:sz w:val="24"/>
          <w:szCs w:val="24"/>
        </w:rPr>
        <w:t xml:space="preserve">PLR </w:t>
      </w:r>
      <w:r w:rsidRPr="00340D9A">
        <w:rPr>
          <w:rFonts w:ascii="Arial" w:hAnsi="Arial" w:cs="Arial"/>
          <w:sz w:val="24"/>
          <w:szCs w:val="24"/>
        </w:rPr>
        <w:t>Produktes sein. Aber auch dann geraten Sie schnell ins Hintertreffen, denn innerhalb von 24 Stunden ist Ihr PLR Erzeugnis einfach überall und Sie wissen kaum, wie Ihnen geschieht, nachdem Sie doch so viele Stunden in die Erstellung gesteckt haben. Es muss doch einen besseren Weg geben!</w:t>
      </w:r>
    </w:p>
    <w:p w:rsidR="009511A3" w:rsidRPr="00340D9A" w:rsidRDefault="009511A3" w:rsidP="00D75708">
      <w:pPr>
        <w:pStyle w:val="Listenabsatz1"/>
        <w:spacing w:line="360" w:lineRule="auto"/>
        <w:jc w:val="both"/>
        <w:rPr>
          <w:rFonts w:ascii="Arial" w:hAnsi="Arial" w:cs="Arial"/>
          <w:b/>
          <w:sz w:val="24"/>
          <w:szCs w:val="24"/>
          <w:u w:val="single"/>
        </w:rPr>
      </w:pPr>
    </w:p>
    <w:p w:rsidR="009511A3" w:rsidRPr="00340D9A" w:rsidRDefault="009511A3" w:rsidP="00D75708">
      <w:pPr>
        <w:pStyle w:val="Listenabsatz1"/>
        <w:spacing w:line="360" w:lineRule="auto"/>
        <w:jc w:val="both"/>
        <w:rPr>
          <w:rFonts w:ascii="Arial" w:hAnsi="Arial" w:cs="Arial"/>
          <w:sz w:val="24"/>
          <w:szCs w:val="24"/>
        </w:rPr>
      </w:pPr>
    </w:p>
    <w:p w:rsidR="006D559D" w:rsidRPr="00340D9A" w:rsidRDefault="006D559D" w:rsidP="00D75708">
      <w:pPr>
        <w:pStyle w:val="Listenabsatz1"/>
        <w:numPr>
          <w:ilvl w:val="0"/>
          <w:numId w:val="3"/>
        </w:numPr>
        <w:spacing w:line="360" w:lineRule="auto"/>
        <w:jc w:val="both"/>
        <w:rPr>
          <w:rFonts w:ascii="Arial" w:hAnsi="Arial" w:cs="Arial"/>
          <w:b/>
          <w:sz w:val="24"/>
          <w:szCs w:val="24"/>
          <w:u w:val="single"/>
        </w:rPr>
      </w:pPr>
      <w:proofErr w:type="spellStart"/>
      <w:r w:rsidRPr="00340D9A">
        <w:rPr>
          <w:rFonts w:ascii="Arial" w:hAnsi="Arial" w:cs="Arial"/>
          <w:b/>
          <w:sz w:val="24"/>
          <w:szCs w:val="24"/>
          <w:u w:val="single"/>
        </w:rPr>
        <w:t>Blah</w:t>
      </w:r>
      <w:proofErr w:type="spellEnd"/>
      <w:r w:rsidRPr="00340D9A">
        <w:rPr>
          <w:rFonts w:ascii="Arial" w:hAnsi="Arial" w:cs="Arial"/>
          <w:b/>
          <w:sz w:val="24"/>
          <w:szCs w:val="24"/>
          <w:u w:val="single"/>
        </w:rPr>
        <w:t xml:space="preserve">... </w:t>
      </w:r>
      <w:proofErr w:type="spellStart"/>
      <w:r w:rsidR="00340D9A" w:rsidRPr="00340D9A">
        <w:rPr>
          <w:rFonts w:ascii="Arial" w:hAnsi="Arial" w:cs="Arial"/>
          <w:b/>
          <w:sz w:val="24"/>
          <w:szCs w:val="24"/>
          <w:u w:val="single"/>
        </w:rPr>
        <w:t>Blah</w:t>
      </w:r>
      <w:proofErr w:type="spellEnd"/>
      <w:r w:rsidR="00340D9A" w:rsidRPr="00340D9A">
        <w:rPr>
          <w:rFonts w:ascii="Arial" w:hAnsi="Arial" w:cs="Arial"/>
          <w:b/>
          <w:sz w:val="24"/>
          <w:szCs w:val="24"/>
          <w:u w:val="single"/>
        </w:rPr>
        <w:t>...</w:t>
      </w:r>
      <w:r w:rsidRPr="00340D9A">
        <w:rPr>
          <w:rFonts w:ascii="Arial" w:hAnsi="Arial" w:cs="Arial"/>
          <w:b/>
          <w:sz w:val="24"/>
          <w:szCs w:val="24"/>
          <w:u w:val="single"/>
        </w:rPr>
        <w:t xml:space="preserve"> </w:t>
      </w:r>
      <w:proofErr w:type="spellStart"/>
      <w:r w:rsidRPr="00340D9A">
        <w:rPr>
          <w:rFonts w:ascii="Arial" w:hAnsi="Arial" w:cs="Arial"/>
          <w:b/>
          <w:sz w:val="24"/>
          <w:szCs w:val="24"/>
          <w:u w:val="single"/>
        </w:rPr>
        <w:t>Blah</w:t>
      </w:r>
      <w:proofErr w:type="spellEnd"/>
    </w:p>
    <w:p w:rsidR="006D559D" w:rsidRPr="00340D9A" w:rsidRDefault="006D559D" w:rsidP="00D75708">
      <w:pPr>
        <w:spacing w:line="360" w:lineRule="auto"/>
        <w:jc w:val="both"/>
        <w:rPr>
          <w:rFonts w:ascii="Arial" w:hAnsi="Arial" w:cs="Arial"/>
          <w:b/>
          <w:sz w:val="24"/>
          <w:szCs w:val="24"/>
          <w:u w:val="single"/>
        </w:rPr>
      </w:pPr>
    </w:p>
    <w:p w:rsidR="009511A3" w:rsidRPr="00340D9A" w:rsidRDefault="009511A3" w:rsidP="00D75708">
      <w:pPr>
        <w:spacing w:line="360" w:lineRule="auto"/>
        <w:jc w:val="both"/>
        <w:rPr>
          <w:rFonts w:ascii="Arial" w:hAnsi="Arial" w:cs="Arial"/>
          <w:sz w:val="24"/>
          <w:szCs w:val="24"/>
        </w:rPr>
      </w:pPr>
    </w:p>
    <w:p w:rsidR="009511A3" w:rsidRPr="00340D9A" w:rsidRDefault="009511A3" w:rsidP="00D75708">
      <w:pPr>
        <w:spacing w:line="360" w:lineRule="auto"/>
        <w:jc w:val="both"/>
        <w:rPr>
          <w:rFonts w:ascii="Arial" w:hAnsi="Arial" w:cs="Arial"/>
          <w:sz w:val="24"/>
          <w:szCs w:val="24"/>
        </w:rPr>
      </w:pPr>
    </w:p>
    <w:p w:rsidR="009511A3" w:rsidRPr="00340D9A" w:rsidRDefault="009511A3"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All diese Argumente und so manche mehr sind vollkommen richtig, </w:t>
      </w:r>
      <w:r w:rsidRPr="00340D9A">
        <w:rPr>
          <w:rFonts w:ascii="Arial" w:hAnsi="Arial" w:cs="Arial"/>
          <w:b/>
          <w:sz w:val="24"/>
          <w:szCs w:val="24"/>
        </w:rPr>
        <w:t>ABER</w:t>
      </w:r>
      <w:r w:rsidRPr="00340D9A">
        <w:rPr>
          <w:rFonts w:ascii="Arial" w:hAnsi="Arial" w:cs="Arial"/>
          <w:sz w:val="24"/>
          <w:szCs w:val="24"/>
        </w:rPr>
        <w:t xml:space="preserve"> es gibt tatsächlich einen besseren Weg. Zum ersten Mal überhaupt können Sie für Ihr PLR-Archiv eine ganz neue Perspektive haben und ab SOFORT daraus Geld ziehen.</w:t>
      </w:r>
    </w:p>
    <w:p w:rsidR="006D559D" w:rsidRPr="00340D9A" w:rsidRDefault="006D559D" w:rsidP="00D75708">
      <w:pPr>
        <w:spacing w:line="360" w:lineRule="auto"/>
        <w:jc w:val="both"/>
        <w:rPr>
          <w:rFonts w:ascii="Arial" w:hAnsi="Arial" w:cs="Arial"/>
          <w:sz w:val="24"/>
          <w:szCs w:val="24"/>
        </w:rPr>
      </w:pPr>
    </w:p>
    <w:p w:rsidR="009511A3" w:rsidRPr="00340D9A" w:rsidRDefault="009511A3"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Alles, was Sie tun müssen, ist...</w:t>
      </w:r>
    </w:p>
    <w:p w:rsidR="006D559D" w:rsidRPr="00340D9A" w:rsidRDefault="006D559D" w:rsidP="00D75708">
      <w:pPr>
        <w:spacing w:line="360" w:lineRule="auto"/>
        <w:jc w:val="both"/>
        <w:rPr>
          <w:rFonts w:ascii="Arial" w:hAnsi="Arial" w:cs="Arial"/>
          <w:sz w:val="24"/>
          <w:szCs w:val="24"/>
        </w:rPr>
      </w:pPr>
    </w:p>
    <w:p w:rsidR="006D559D" w:rsidRPr="00340D9A" w:rsidRDefault="006D559D" w:rsidP="00D75708">
      <w:pPr>
        <w:pStyle w:val="Listenabsatz1"/>
        <w:numPr>
          <w:ilvl w:val="0"/>
          <w:numId w:val="2"/>
        </w:numPr>
        <w:spacing w:line="360" w:lineRule="auto"/>
        <w:jc w:val="both"/>
        <w:rPr>
          <w:rFonts w:ascii="Arial" w:hAnsi="Arial" w:cs="Arial"/>
          <w:sz w:val="24"/>
          <w:szCs w:val="24"/>
        </w:rPr>
      </w:pPr>
      <w:r w:rsidRPr="00340D9A">
        <w:rPr>
          <w:rFonts w:ascii="Arial" w:hAnsi="Arial" w:cs="Arial"/>
          <w:sz w:val="24"/>
          <w:szCs w:val="24"/>
        </w:rPr>
        <w:t xml:space="preserve">Sichten </w:t>
      </w:r>
      <w:r w:rsidR="009511A3" w:rsidRPr="00340D9A">
        <w:rPr>
          <w:rFonts w:ascii="Arial" w:hAnsi="Arial" w:cs="Arial"/>
          <w:sz w:val="24"/>
          <w:szCs w:val="24"/>
        </w:rPr>
        <w:t xml:space="preserve">und suchen </w:t>
      </w:r>
      <w:r w:rsidRPr="00340D9A">
        <w:rPr>
          <w:rFonts w:ascii="Arial" w:hAnsi="Arial" w:cs="Arial"/>
          <w:sz w:val="24"/>
          <w:szCs w:val="24"/>
        </w:rPr>
        <w:t xml:space="preserve">Sie </w:t>
      </w:r>
      <w:r w:rsidR="009511A3" w:rsidRPr="00340D9A">
        <w:rPr>
          <w:rFonts w:ascii="Arial" w:hAnsi="Arial" w:cs="Arial"/>
          <w:sz w:val="24"/>
          <w:szCs w:val="24"/>
        </w:rPr>
        <w:t xml:space="preserve">gutes </w:t>
      </w:r>
      <w:r w:rsidRPr="00340D9A">
        <w:rPr>
          <w:rFonts w:ascii="Arial" w:hAnsi="Arial" w:cs="Arial"/>
          <w:sz w:val="24"/>
          <w:szCs w:val="24"/>
        </w:rPr>
        <w:t xml:space="preserve">PLR Material (meist </w:t>
      </w:r>
      <w:proofErr w:type="spellStart"/>
      <w:r w:rsidRPr="00340D9A">
        <w:rPr>
          <w:rFonts w:ascii="Arial" w:hAnsi="Arial" w:cs="Arial"/>
          <w:sz w:val="24"/>
          <w:szCs w:val="24"/>
        </w:rPr>
        <w:t>Ebooks</w:t>
      </w:r>
      <w:proofErr w:type="spellEnd"/>
      <w:r w:rsidRPr="00340D9A">
        <w:rPr>
          <w:rFonts w:ascii="Arial" w:hAnsi="Arial" w:cs="Arial"/>
          <w:sz w:val="24"/>
          <w:szCs w:val="24"/>
        </w:rPr>
        <w:t xml:space="preserve"> und Reporte)</w:t>
      </w:r>
    </w:p>
    <w:p w:rsidR="009511A3" w:rsidRPr="00340D9A" w:rsidRDefault="009511A3" w:rsidP="00D75708">
      <w:pPr>
        <w:pStyle w:val="Listenabsatz1"/>
        <w:spacing w:line="360" w:lineRule="auto"/>
        <w:jc w:val="both"/>
        <w:rPr>
          <w:rFonts w:ascii="Arial" w:hAnsi="Arial" w:cs="Arial"/>
          <w:sz w:val="24"/>
          <w:szCs w:val="24"/>
        </w:rPr>
      </w:pPr>
    </w:p>
    <w:p w:rsidR="006D559D" w:rsidRPr="00340D9A" w:rsidRDefault="006D559D" w:rsidP="00D75708">
      <w:pPr>
        <w:pStyle w:val="Listenabsatz1"/>
        <w:numPr>
          <w:ilvl w:val="0"/>
          <w:numId w:val="2"/>
        </w:numPr>
        <w:spacing w:line="360" w:lineRule="auto"/>
        <w:jc w:val="both"/>
        <w:rPr>
          <w:rFonts w:ascii="Arial" w:hAnsi="Arial" w:cs="Arial"/>
          <w:sz w:val="24"/>
          <w:szCs w:val="24"/>
        </w:rPr>
      </w:pPr>
      <w:r w:rsidRPr="00340D9A">
        <w:rPr>
          <w:rFonts w:ascii="Arial" w:hAnsi="Arial" w:cs="Arial"/>
          <w:sz w:val="24"/>
          <w:szCs w:val="24"/>
        </w:rPr>
        <w:t>Kaufen Sie 10 bis 20 günstige PLRs</w:t>
      </w:r>
    </w:p>
    <w:p w:rsidR="009511A3" w:rsidRPr="00340D9A" w:rsidRDefault="009511A3" w:rsidP="00D75708">
      <w:pPr>
        <w:pStyle w:val="Listenabsatz"/>
        <w:jc w:val="both"/>
        <w:rPr>
          <w:rFonts w:ascii="Arial" w:hAnsi="Arial" w:cs="Arial"/>
          <w:sz w:val="24"/>
          <w:szCs w:val="24"/>
        </w:rPr>
      </w:pPr>
    </w:p>
    <w:p w:rsidR="009511A3" w:rsidRPr="00340D9A" w:rsidRDefault="009511A3" w:rsidP="00D75708">
      <w:pPr>
        <w:pStyle w:val="Listenabsatz1"/>
        <w:spacing w:line="360" w:lineRule="auto"/>
        <w:jc w:val="both"/>
        <w:rPr>
          <w:rFonts w:ascii="Arial" w:hAnsi="Arial" w:cs="Arial"/>
          <w:sz w:val="24"/>
          <w:szCs w:val="24"/>
        </w:rPr>
      </w:pPr>
    </w:p>
    <w:p w:rsidR="006D559D" w:rsidRPr="00340D9A" w:rsidRDefault="006D559D" w:rsidP="00D75708">
      <w:pPr>
        <w:pStyle w:val="Listenabsatz1"/>
        <w:numPr>
          <w:ilvl w:val="0"/>
          <w:numId w:val="2"/>
        </w:numPr>
        <w:spacing w:line="360" w:lineRule="auto"/>
        <w:jc w:val="both"/>
        <w:rPr>
          <w:rFonts w:ascii="Arial" w:hAnsi="Arial" w:cs="Arial"/>
          <w:sz w:val="24"/>
          <w:szCs w:val="24"/>
        </w:rPr>
      </w:pPr>
      <w:r w:rsidRPr="00340D9A">
        <w:rPr>
          <w:rFonts w:ascii="Arial" w:hAnsi="Arial" w:cs="Arial"/>
          <w:sz w:val="24"/>
          <w:szCs w:val="24"/>
        </w:rPr>
        <w:lastRenderedPageBreak/>
        <w:t>Überarbeiten Sie alles gründlich</w:t>
      </w:r>
      <w:r w:rsidR="009511A3" w:rsidRPr="00340D9A">
        <w:rPr>
          <w:rFonts w:ascii="Arial" w:hAnsi="Arial" w:cs="Arial"/>
          <w:sz w:val="24"/>
          <w:szCs w:val="24"/>
        </w:rPr>
        <w:t>,</w:t>
      </w:r>
      <w:r w:rsidRPr="00340D9A">
        <w:rPr>
          <w:rFonts w:ascii="Arial" w:hAnsi="Arial" w:cs="Arial"/>
          <w:sz w:val="24"/>
          <w:szCs w:val="24"/>
        </w:rPr>
        <w:t xml:space="preserve"> und steigern Sie den Wert</w:t>
      </w:r>
      <w:r w:rsidR="009511A3" w:rsidRPr="00340D9A">
        <w:rPr>
          <w:rFonts w:ascii="Arial" w:hAnsi="Arial" w:cs="Arial"/>
          <w:sz w:val="24"/>
          <w:szCs w:val="24"/>
        </w:rPr>
        <w:t>, und das von Zeit zu Zeit kontinuierlich den Neuheiten entsprechen, so bleibt Ihr PLR Produkt immer Top</w:t>
      </w:r>
    </w:p>
    <w:p w:rsidR="009511A3" w:rsidRPr="00340D9A" w:rsidRDefault="009511A3" w:rsidP="00D75708">
      <w:pPr>
        <w:pStyle w:val="Listenabsatz1"/>
        <w:spacing w:line="360" w:lineRule="auto"/>
        <w:jc w:val="both"/>
        <w:rPr>
          <w:rFonts w:ascii="Arial" w:hAnsi="Arial" w:cs="Arial"/>
          <w:sz w:val="24"/>
          <w:szCs w:val="24"/>
        </w:rPr>
      </w:pPr>
    </w:p>
    <w:p w:rsidR="006D559D" w:rsidRPr="00340D9A" w:rsidRDefault="006D559D" w:rsidP="00D75708">
      <w:pPr>
        <w:pStyle w:val="Listenabsatz1"/>
        <w:numPr>
          <w:ilvl w:val="0"/>
          <w:numId w:val="2"/>
        </w:numPr>
        <w:spacing w:line="360" w:lineRule="auto"/>
        <w:jc w:val="both"/>
        <w:rPr>
          <w:rFonts w:ascii="Arial" w:hAnsi="Arial" w:cs="Arial"/>
          <w:sz w:val="24"/>
          <w:szCs w:val="24"/>
        </w:rPr>
      </w:pPr>
      <w:r w:rsidRPr="00340D9A">
        <w:rPr>
          <w:rFonts w:ascii="Arial" w:hAnsi="Arial" w:cs="Arial"/>
          <w:sz w:val="24"/>
          <w:szCs w:val="24"/>
        </w:rPr>
        <w:t>Erzielen Sie das 5- bis 10-Fache Ihrer ursprünglichen Investition in 10 bis 14 Tagen</w:t>
      </w:r>
    </w:p>
    <w:p w:rsidR="009511A3" w:rsidRPr="00340D9A" w:rsidRDefault="009511A3" w:rsidP="00D75708">
      <w:pPr>
        <w:pStyle w:val="Listenabsatz"/>
        <w:jc w:val="both"/>
        <w:rPr>
          <w:rFonts w:ascii="Arial" w:hAnsi="Arial" w:cs="Arial"/>
          <w:sz w:val="24"/>
          <w:szCs w:val="24"/>
        </w:rPr>
      </w:pPr>
    </w:p>
    <w:p w:rsidR="009511A3" w:rsidRPr="00340D9A" w:rsidRDefault="009511A3" w:rsidP="00D75708">
      <w:pPr>
        <w:pStyle w:val="Listenabsatz1"/>
        <w:spacing w:line="360" w:lineRule="auto"/>
        <w:jc w:val="both"/>
        <w:rPr>
          <w:rFonts w:ascii="Arial" w:hAnsi="Arial" w:cs="Arial"/>
          <w:sz w:val="24"/>
          <w:szCs w:val="24"/>
        </w:rPr>
      </w:pPr>
    </w:p>
    <w:p w:rsidR="006D559D" w:rsidRPr="00340D9A" w:rsidRDefault="006D559D" w:rsidP="00D75708">
      <w:pPr>
        <w:pStyle w:val="Listenabsatz1"/>
        <w:numPr>
          <w:ilvl w:val="0"/>
          <w:numId w:val="2"/>
        </w:numPr>
        <w:spacing w:line="360" w:lineRule="auto"/>
        <w:jc w:val="both"/>
        <w:rPr>
          <w:rFonts w:ascii="Arial" w:hAnsi="Arial" w:cs="Arial"/>
          <w:sz w:val="24"/>
          <w:szCs w:val="24"/>
        </w:rPr>
      </w:pPr>
      <w:r w:rsidRPr="00340D9A">
        <w:rPr>
          <w:rFonts w:ascii="Arial" w:hAnsi="Arial" w:cs="Arial"/>
          <w:sz w:val="24"/>
          <w:szCs w:val="24"/>
        </w:rPr>
        <w:t>Wiederholen Sie den Vorgang immer wieder</w:t>
      </w:r>
    </w:p>
    <w:p w:rsidR="006D559D" w:rsidRPr="00340D9A" w:rsidRDefault="006D559D" w:rsidP="00D75708">
      <w:pPr>
        <w:spacing w:line="360" w:lineRule="auto"/>
        <w:jc w:val="both"/>
        <w:rPr>
          <w:rFonts w:ascii="Arial" w:hAnsi="Arial" w:cs="Arial"/>
          <w:sz w:val="24"/>
          <w:szCs w:val="24"/>
        </w:rPr>
      </w:pPr>
    </w:p>
    <w:p w:rsidR="009511A3" w:rsidRPr="00340D9A" w:rsidRDefault="009511A3"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Das Coole an dieser Methode ist die Tatsache, dass Sie in weniger als zwei Stunden den kompletten Prozess verstanden haben, dass Sie heute noch damit beginnen können und dass Sie ggf. innerhalb von 14 Tagen Ihre ersten dicken PLR Profite einstreichen können.</w:t>
      </w:r>
    </w:p>
    <w:p w:rsidR="006D559D" w:rsidRPr="00340D9A" w:rsidRDefault="006D559D" w:rsidP="00D75708">
      <w:pPr>
        <w:spacing w:line="360" w:lineRule="auto"/>
        <w:jc w:val="both"/>
        <w:rPr>
          <w:rFonts w:ascii="Arial" w:hAnsi="Arial" w:cs="Arial"/>
          <w:sz w:val="24"/>
          <w:szCs w:val="24"/>
        </w:rPr>
      </w:pPr>
    </w:p>
    <w:p w:rsidR="009511A3" w:rsidRPr="00340D9A" w:rsidRDefault="009511A3"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b/>
          <w:bCs/>
          <w:sz w:val="24"/>
          <w:szCs w:val="24"/>
        </w:rPr>
      </w:pPr>
      <w:r w:rsidRPr="00340D9A">
        <w:rPr>
          <w:rFonts w:ascii="Arial" w:hAnsi="Arial" w:cs="Arial"/>
          <w:b/>
          <w:bCs/>
          <w:sz w:val="24"/>
          <w:szCs w:val="24"/>
        </w:rPr>
        <w:t>Begriff</w:t>
      </w:r>
      <w:r w:rsidR="009511A3" w:rsidRPr="00340D9A">
        <w:rPr>
          <w:rFonts w:ascii="Arial" w:hAnsi="Arial" w:cs="Arial"/>
          <w:b/>
          <w:bCs/>
          <w:sz w:val="24"/>
          <w:szCs w:val="24"/>
        </w:rPr>
        <w:t>ser</w:t>
      </w:r>
      <w:r w:rsidRPr="00340D9A">
        <w:rPr>
          <w:rFonts w:ascii="Arial" w:hAnsi="Arial" w:cs="Arial"/>
          <w:b/>
          <w:bCs/>
          <w:sz w:val="24"/>
          <w:szCs w:val="24"/>
        </w:rPr>
        <w:t>klärung:</w:t>
      </w: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In diesem </w:t>
      </w:r>
      <w:proofErr w:type="spellStart"/>
      <w:r w:rsidR="009511A3" w:rsidRPr="00340D9A">
        <w:rPr>
          <w:rFonts w:ascii="Arial" w:hAnsi="Arial" w:cs="Arial"/>
          <w:sz w:val="24"/>
          <w:szCs w:val="24"/>
        </w:rPr>
        <w:t>E</w:t>
      </w:r>
      <w:r w:rsidR="00F06C4A" w:rsidRPr="00340D9A">
        <w:rPr>
          <w:rFonts w:ascii="Arial" w:hAnsi="Arial" w:cs="Arial"/>
          <w:sz w:val="24"/>
          <w:szCs w:val="24"/>
        </w:rPr>
        <w:t>b</w:t>
      </w:r>
      <w:r w:rsidR="009511A3" w:rsidRPr="00340D9A">
        <w:rPr>
          <w:rFonts w:ascii="Arial" w:hAnsi="Arial" w:cs="Arial"/>
          <w:sz w:val="24"/>
          <w:szCs w:val="24"/>
        </w:rPr>
        <w:t>ook</w:t>
      </w:r>
      <w:proofErr w:type="spellEnd"/>
      <w:r w:rsidRPr="00340D9A">
        <w:rPr>
          <w:rFonts w:ascii="Arial" w:hAnsi="Arial" w:cs="Arial"/>
          <w:sz w:val="24"/>
          <w:szCs w:val="24"/>
        </w:rPr>
        <w:t xml:space="preserve"> verwende ich öfter den Begriff Arbitrage. Dies ist ein Begriff aus dem Finanz- und </w:t>
      </w:r>
      <w:r w:rsidR="00340D9A">
        <w:rPr>
          <w:rFonts w:ascii="Arial" w:hAnsi="Arial" w:cs="Arial"/>
          <w:sz w:val="24"/>
          <w:szCs w:val="24"/>
        </w:rPr>
        <w:t>Wirtschaft-</w:t>
      </w:r>
      <w:r w:rsidR="00340D9A" w:rsidRPr="00340D9A">
        <w:rPr>
          <w:rFonts w:ascii="Arial" w:hAnsi="Arial" w:cs="Arial"/>
          <w:sz w:val="24"/>
          <w:szCs w:val="24"/>
        </w:rPr>
        <w:t>Jargon</w:t>
      </w:r>
      <w:r w:rsidRPr="00340D9A">
        <w:rPr>
          <w:rFonts w:ascii="Arial" w:hAnsi="Arial" w:cs="Arial"/>
          <w:sz w:val="24"/>
          <w:szCs w:val="24"/>
        </w:rPr>
        <w:t xml:space="preserve"> und bedeutet das profitable Ausnutzen von Preisunterschieden in einem Markt. Ganz vereinfacht ausgedrückt: eine Ware billig einkaufen und teurer verkaufen.</w:t>
      </w:r>
    </w:p>
    <w:p w:rsidR="006D559D" w:rsidRPr="00340D9A" w:rsidRDefault="006D559D"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p>
    <w:p w:rsidR="006D559D" w:rsidRPr="00340D9A" w:rsidRDefault="006D559D" w:rsidP="00340D9A">
      <w:pPr>
        <w:pStyle w:val="berschrift1"/>
      </w:pPr>
      <w:bookmarkStart w:id="2" w:name="_Toc439533773"/>
      <w:r w:rsidRPr="00340D9A">
        <w:lastRenderedPageBreak/>
        <w:t>GEBRAUCHSANLEITUNG</w:t>
      </w:r>
      <w:bookmarkEnd w:id="2"/>
    </w:p>
    <w:p w:rsidR="006D559D" w:rsidRPr="00340D9A" w:rsidRDefault="006D559D" w:rsidP="00D75708">
      <w:pPr>
        <w:spacing w:line="360" w:lineRule="auto"/>
        <w:jc w:val="both"/>
        <w:rPr>
          <w:rFonts w:ascii="Arial" w:hAnsi="Arial" w:cs="Arial"/>
          <w:b/>
          <w:sz w:val="24"/>
          <w:szCs w:val="24"/>
          <w:u w:val="single"/>
        </w:rPr>
      </w:pPr>
    </w:p>
    <w:p w:rsidR="00174011" w:rsidRPr="00340D9A" w:rsidRDefault="00174011" w:rsidP="00D75708">
      <w:pPr>
        <w:spacing w:line="360" w:lineRule="auto"/>
        <w:jc w:val="both"/>
        <w:rPr>
          <w:rFonts w:ascii="Arial" w:hAnsi="Arial" w:cs="Arial"/>
          <w:b/>
          <w:sz w:val="24"/>
          <w:szCs w:val="24"/>
          <w:u w:val="single"/>
        </w:rPr>
      </w:pPr>
    </w:p>
    <w:p w:rsidR="006D559D" w:rsidRPr="00340D9A" w:rsidRDefault="00340D9A" w:rsidP="00D75708">
      <w:pPr>
        <w:spacing w:line="360" w:lineRule="auto"/>
        <w:jc w:val="both"/>
        <w:rPr>
          <w:rFonts w:ascii="Arial" w:hAnsi="Arial" w:cs="Arial"/>
          <w:sz w:val="24"/>
          <w:szCs w:val="24"/>
        </w:rPr>
      </w:pPr>
      <w:r>
        <w:rPr>
          <w:rFonts w:ascii="Arial" w:hAnsi="Arial" w:cs="Arial"/>
          <w:sz w:val="24"/>
          <w:szCs w:val="24"/>
        </w:rPr>
        <w:t xml:space="preserve">Dieses </w:t>
      </w:r>
      <w:proofErr w:type="spellStart"/>
      <w:r>
        <w:rPr>
          <w:rFonts w:ascii="Arial" w:hAnsi="Arial" w:cs="Arial"/>
          <w:sz w:val="24"/>
          <w:szCs w:val="24"/>
        </w:rPr>
        <w:t>ebook</w:t>
      </w:r>
      <w:proofErr w:type="spellEnd"/>
      <w:r w:rsidR="006D559D" w:rsidRPr="00340D9A">
        <w:rPr>
          <w:rFonts w:ascii="Arial" w:hAnsi="Arial" w:cs="Arial"/>
          <w:sz w:val="24"/>
          <w:szCs w:val="24"/>
        </w:rPr>
        <w:t xml:space="preserve"> ist in drei Sektionen unterteilt:</w:t>
      </w:r>
    </w:p>
    <w:p w:rsidR="00174011" w:rsidRPr="00340D9A" w:rsidRDefault="00174011"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p>
    <w:p w:rsidR="006D559D" w:rsidRPr="00340D9A" w:rsidRDefault="006D559D" w:rsidP="00D75708">
      <w:pPr>
        <w:pStyle w:val="Listenabsatz1"/>
        <w:numPr>
          <w:ilvl w:val="0"/>
          <w:numId w:val="3"/>
        </w:numPr>
        <w:spacing w:line="360" w:lineRule="auto"/>
        <w:jc w:val="both"/>
        <w:rPr>
          <w:rFonts w:ascii="Arial" w:hAnsi="Arial" w:cs="Arial"/>
          <w:sz w:val="24"/>
          <w:szCs w:val="24"/>
        </w:rPr>
      </w:pPr>
      <w:r w:rsidRPr="00340D9A">
        <w:rPr>
          <w:rFonts w:ascii="Arial" w:hAnsi="Arial" w:cs="Arial"/>
          <w:b/>
          <w:sz w:val="24"/>
          <w:szCs w:val="24"/>
        </w:rPr>
        <w:t>TEIL 1</w:t>
      </w:r>
      <w:r w:rsidRPr="00340D9A">
        <w:rPr>
          <w:rFonts w:ascii="Arial" w:hAnsi="Arial" w:cs="Arial"/>
          <w:sz w:val="24"/>
          <w:szCs w:val="24"/>
        </w:rPr>
        <w:t xml:space="preserve"> – beschreibt das gesamte PLR Gewinnschöpfungs-Konzept im Detail mit 3 einzigartigen Beispielen zum Sofort-Start.</w:t>
      </w:r>
    </w:p>
    <w:p w:rsidR="009511A3" w:rsidRPr="00340D9A" w:rsidRDefault="009511A3" w:rsidP="00D75708">
      <w:pPr>
        <w:pStyle w:val="Listenabsatz1"/>
        <w:spacing w:line="360" w:lineRule="auto"/>
        <w:jc w:val="both"/>
        <w:rPr>
          <w:rFonts w:ascii="Arial" w:hAnsi="Arial" w:cs="Arial"/>
          <w:sz w:val="24"/>
          <w:szCs w:val="24"/>
        </w:rPr>
      </w:pPr>
    </w:p>
    <w:p w:rsidR="00174011" w:rsidRPr="00340D9A" w:rsidRDefault="00174011" w:rsidP="00D75708">
      <w:pPr>
        <w:pStyle w:val="Listenabsatz1"/>
        <w:spacing w:line="360" w:lineRule="auto"/>
        <w:jc w:val="both"/>
        <w:rPr>
          <w:rFonts w:ascii="Arial" w:hAnsi="Arial" w:cs="Arial"/>
          <w:sz w:val="24"/>
          <w:szCs w:val="24"/>
        </w:rPr>
      </w:pPr>
    </w:p>
    <w:p w:rsidR="006D559D" w:rsidRPr="00340D9A" w:rsidRDefault="006D559D" w:rsidP="00D75708">
      <w:pPr>
        <w:pStyle w:val="Listenabsatz1"/>
        <w:numPr>
          <w:ilvl w:val="0"/>
          <w:numId w:val="3"/>
        </w:numPr>
        <w:spacing w:line="360" w:lineRule="auto"/>
        <w:jc w:val="both"/>
        <w:rPr>
          <w:rFonts w:ascii="Arial" w:hAnsi="Arial" w:cs="Arial"/>
          <w:sz w:val="24"/>
          <w:szCs w:val="24"/>
        </w:rPr>
      </w:pPr>
      <w:r w:rsidRPr="00340D9A">
        <w:rPr>
          <w:rFonts w:ascii="Arial" w:hAnsi="Arial" w:cs="Arial"/>
          <w:b/>
          <w:sz w:val="24"/>
          <w:szCs w:val="24"/>
        </w:rPr>
        <w:t>TEIL 2</w:t>
      </w:r>
      <w:r w:rsidRPr="00340D9A">
        <w:rPr>
          <w:rFonts w:ascii="Arial" w:hAnsi="Arial" w:cs="Arial"/>
          <w:bCs/>
          <w:sz w:val="24"/>
          <w:szCs w:val="24"/>
        </w:rPr>
        <w:t xml:space="preserve"> </w:t>
      </w:r>
      <w:r w:rsidRPr="00340D9A">
        <w:rPr>
          <w:rFonts w:ascii="Arial" w:hAnsi="Arial" w:cs="Arial"/>
          <w:sz w:val="24"/>
          <w:szCs w:val="24"/>
        </w:rPr>
        <w:t>– gibt Ihnen ein schnelles Grundtraining, mit dem Sie Ihr PLR- Gewinnschöpfungs-Business verbessern können. Dies ist wie ein Report innerhalb des Reports – sozusagen ein Bonus-Kapitel.</w:t>
      </w:r>
    </w:p>
    <w:p w:rsidR="009511A3" w:rsidRPr="00340D9A" w:rsidRDefault="009511A3" w:rsidP="00D75708">
      <w:pPr>
        <w:pStyle w:val="Listenabsatz"/>
        <w:jc w:val="both"/>
        <w:rPr>
          <w:rFonts w:ascii="Arial" w:hAnsi="Arial" w:cs="Arial"/>
          <w:sz w:val="24"/>
          <w:szCs w:val="24"/>
        </w:rPr>
      </w:pPr>
    </w:p>
    <w:p w:rsidR="00174011" w:rsidRPr="00340D9A" w:rsidRDefault="00174011" w:rsidP="00D75708">
      <w:pPr>
        <w:pStyle w:val="Listenabsatz"/>
        <w:jc w:val="both"/>
        <w:rPr>
          <w:rFonts w:ascii="Arial" w:hAnsi="Arial" w:cs="Arial"/>
          <w:sz w:val="24"/>
          <w:szCs w:val="24"/>
        </w:rPr>
      </w:pPr>
    </w:p>
    <w:p w:rsidR="009511A3" w:rsidRPr="00340D9A" w:rsidRDefault="009511A3" w:rsidP="00D75708">
      <w:pPr>
        <w:pStyle w:val="Listenabsatz1"/>
        <w:spacing w:line="360" w:lineRule="auto"/>
        <w:jc w:val="both"/>
        <w:rPr>
          <w:rFonts w:ascii="Arial" w:hAnsi="Arial" w:cs="Arial"/>
          <w:sz w:val="24"/>
          <w:szCs w:val="24"/>
        </w:rPr>
      </w:pPr>
    </w:p>
    <w:p w:rsidR="006D559D" w:rsidRPr="00340D9A" w:rsidRDefault="006D559D" w:rsidP="00D75708">
      <w:pPr>
        <w:pStyle w:val="Listenabsatz1"/>
        <w:numPr>
          <w:ilvl w:val="0"/>
          <w:numId w:val="3"/>
        </w:numPr>
        <w:spacing w:line="360" w:lineRule="auto"/>
        <w:jc w:val="both"/>
        <w:rPr>
          <w:rFonts w:ascii="Arial" w:hAnsi="Arial" w:cs="Arial"/>
          <w:sz w:val="24"/>
          <w:szCs w:val="24"/>
        </w:rPr>
      </w:pPr>
      <w:r w:rsidRPr="00340D9A">
        <w:rPr>
          <w:rFonts w:ascii="Arial" w:hAnsi="Arial" w:cs="Arial"/>
          <w:b/>
          <w:sz w:val="24"/>
          <w:szCs w:val="24"/>
        </w:rPr>
        <w:t xml:space="preserve">TEIL 3 </w:t>
      </w:r>
      <w:r w:rsidRPr="00340D9A">
        <w:rPr>
          <w:rFonts w:ascii="Arial" w:hAnsi="Arial" w:cs="Arial"/>
          <w:sz w:val="24"/>
          <w:szCs w:val="24"/>
        </w:rPr>
        <w:t>– das Money Kapitel. Es handelt davon, wie Sie Ihre harte Arbeit in klingende Münze verwandeln.</w:t>
      </w:r>
    </w:p>
    <w:p w:rsidR="006D559D" w:rsidRPr="00340D9A" w:rsidRDefault="006D559D" w:rsidP="00D75708">
      <w:pPr>
        <w:spacing w:line="360" w:lineRule="auto"/>
        <w:jc w:val="both"/>
        <w:rPr>
          <w:rFonts w:ascii="Arial" w:hAnsi="Arial" w:cs="Arial"/>
          <w:sz w:val="24"/>
          <w:szCs w:val="24"/>
        </w:rPr>
      </w:pPr>
    </w:p>
    <w:p w:rsidR="006D559D" w:rsidRDefault="00174011" w:rsidP="00D75708">
      <w:pPr>
        <w:spacing w:line="360" w:lineRule="auto"/>
        <w:jc w:val="both"/>
        <w:rPr>
          <w:rFonts w:ascii="Arial" w:hAnsi="Arial" w:cs="Arial"/>
          <w:sz w:val="24"/>
          <w:szCs w:val="24"/>
        </w:rPr>
      </w:pPr>
      <w:r w:rsidRPr="00340D9A">
        <w:rPr>
          <w:rFonts w:ascii="Arial" w:hAnsi="Arial" w:cs="Arial"/>
          <w:sz w:val="24"/>
          <w:szCs w:val="24"/>
        </w:rPr>
        <w:t>Wir starten!</w:t>
      </w:r>
    </w:p>
    <w:p w:rsidR="00340D9A" w:rsidRDefault="00340D9A" w:rsidP="00D75708">
      <w:pPr>
        <w:spacing w:line="360" w:lineRule="auto"/>
        <w:jc w:val="both"/>
        <w:rPr>
          <w:rFonts w:ascii="Arial" w:hAnsi="Arial" w:cs="Arial"/>
          <w:sz w:val="24"/>
          <w:szCs w:val="24"/>
        </w:rPr>
      </w:pPr>
    </w:p>
    <w:p w:rsidR="00340D9A" w:rsidRDefault="00340D9A" w:rsidP="00D75708">
      <w:pPr>
        <w:spacing w:line="360" w:lineRule="auto"/>
        <w:jc w:val="both"/>
        <w:rPr>
          <w:rFonts w:ascii="Arial" w:hAnsi="Arial" w:cs="Arial"/>
          <w:sz w:val="24"/>
          <w:szCs w:val="24"/>
        </w:rPr>
      </w:pPr>
    </w:p>
    <w:p w:rsidR="00340D9A" w:rsidRDefault="00340D9A" w:rsidP="00D75708">
      <w:pPr>
        <w:spacing w:line="360" w:lineRule="auto"/>
        <w:jc w:val="both"/>
        <w:rPr>
          <w:rFonts w:ascii="Arial" w:hAnsi="Arial" w:cs="Arial"/>
          <w:sz w:val="24"/>
          <w:szCs w:val="24"/>
        </w:rPr>
      </w:pPr>
    </w:p>
    <w:p w:rsidR="00340D9A" w:rsidRDefault="00340D9A" w:rsidP="00D75708">
      <w:pPr>
        <w:spacing w:line="360" w:lineRule="auto"/>
        <w:jc w:val="both"/>
        <w:rPr>
          <w:rFonts w:ascii="Arial" w:hAnsi="Arial" w:cs="Arial"/>
          <w:sz w:val="24"/>
          <w:szCs w:val="24"/>
        </w:rPr>
      </w:pPr>
    </w:p>
    <w:p w:rsidR="00340D9A" w:rsidRDefault="00340D9A" w:rsidP="00D75708">
      <w:pPr>
        <w:spacing w:line="360" w:lineRule="auto"/>
        <w:jc w:val="both"/>
        <w:rPr>
          <w:rFonts w:ascii="Arial" w:hAnsi="Arial" w:cs="Arial"/>
          <w:sz w:val="24"/>
          <w:szCs w:val="24"/>
        </w:rPr>
      </w:pPr>
    </w:p>
    <w:p w:rsidR="00340D9A" w:rsidRPr="00340D9A" w:rsidRDefault="00340D9A" w:rsidP="00D75708">
      <w:pPr>
        <w:spacing w:line="360" w:lineRule="auto"/>
        <w:jc w:val="both"/>
        <w:rPr>
          <w:rFonts w:ascii="Arial" w:hAnsi="Arial" w:cs="Arial"/>
          <w:sz w:val="24"/>
          <w:szCs w:val="24"/>
        </w:rPr>
      </w:pPr>
    </w:p>
    <w:p w:rsidR="006D559D" w:rsidRPr="00340D9A" w:rsidRDefault="006D559D" w:rsidP="00340D9A">
      <w:pPr>
        <w:spacing w:line="360" w:lineRule="auto"/>
        <w:jc w:val="both"/>
        <w:rPr>
          <w:rFonts w:ascii="Arial" w:hAnsi="Arial" w:cs="Arial"/>
          <w:b/>
          <w:sz w:val="24"/>
          <w:szCs w:val="24"/>
        </w:rPr>
      </w:pPr>
      <w:r w:rsidRPr="00340D9A">
        <w:rPr>
          <w:rFonts w:ascii="Arial" w:hAnsi="Arial" w:cs="Arial"/>
          <w:b/>
          <w:sz w:val="24"/>
          <w:szCs w:val="24"/>
        </w:rPr>
        <w:lastRenderedPageBreak/>
        <w:t>TEIL 1</w:t>
      </w:r>
    </w:p>
    <w:p w:rsidR="006D559D" w:rsidRPr="00340D9A" w:rsidRDefault="006D559D" w:rsidP="00340D9A">
      <w:pPr>
        <w:pStyle w:val="berschrift1"/>
      </w:pPr>
      <w:bookmarkStart w:id="3" w:name="_Toc439533774"/>
      <w:r w:rsidRPr="00340D9A">
        <w:t>Was ist PLR-Arbitrage?</w:t>
      </w:r>
      <w:bookmarkEnd w:id="3"/>
    </w:p>
    <w:p w:rsidR="009511A3" w:rsidRPr="00340D9A" w:rsidRDefault="009511A3"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Bei der PLR-Gewinnschöpfung geht es darum, PLR Content zu lächerlich niedrigen Preisen ein- und zu deutlich höheren Preisen zu verkaufen, nachdem der Content etwas überarbeitet wurde. Nachfolgend werden drei einzigartige Optionen beschrieben, die Sie sofort umsetzen können.</w:t>
      </w:r>
    </w:p>
    <w:p w:rsidR="009511A3" w:rsidRPr="00340D9A" w:rsidRDefault="009511A3" w:rsidP="00D75708">
      <w:pPr>
        <w:spacing w:line="360" w:lineRule="auto"/>
        <w:jc w:val="both"/>
        <w:rPr>
          <w:rFonts w:ascii="Arial" w:hAnsi="Arial" w:cs="Arial"/>
          <w:sz w:val="24"/>
          <w:szCs w:val="24"/>
        </w:rPr>
      </w:pPr>
    </w:p>
    <w:p w:rsidR="009511A3" w:rsidRPr="00340D9A" w:rsidRDefault="009511A3" w:rsidP="00D75708">
      <w:pPr>
        <w:spacing w:line="360" w:lineRule="auto"/>
        <w:jc w:val="both"/>
        <w:rPr>
          <w:rFonts w:ascii="Arial" w:hAnsi="Arial" w:cs="Arial"/>
          <w:b/>
          <w:sz w:val="24"/>
          <w:szCs w:val="24"/>
          <w:u w:val="single"/>
        </w:rPr>
      </w:pPr>
    </w:p>
    <w:p w:rsidR="006D559D" w:rsidRPr="00340D9A" w:rsidRDefault="006D559D" w:rsidP="00340D9A">
      <w:pPr>
        <w:pStyle w:val="berschrift1"/>
      </w:pPr>
      <w:bookmarkStart w:id="4" w:name="_Toc439533775"/>
      <w:r w:rsidRPr="00340D9A">
        <w:t xml:space="preserve">OPTION </w:t>
      </w:r>
      <w:r w:rsidR="009511A3" w:rsidRPr="00340D9A">
        <w:t xml:space="preserve">- </w:t>
      </w:r>
      <w:r w:rsidRPr="00340D9A">
        <w:t>EINS</w:t>
      </w:r>
      <w:bookmarkEnd w:id="4"/>
    </w:p>
    <w:p w:rsidR="00174011" w:rsidRPr="00340D9A" w:rsidRDefault="00174011"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Kaufen Sie ein Bündel mit 10 PLR Produkten, jedes zum Preis von durchschnittlich </w:t>
      </w:r>
      <w:r w:rsidR="00174011" w:rsidRPr="00340D9A">
        <w:rPr>
          <w:rFonts w:ascii="Arial" w:hAnsi="Arial" w:cs="Arial"/>
          <w:sz w:val="24"/>
          <w:szCs w:val="24"/>
        </w:rPr>
        <w:t>2</w:t>
      </w:r>
      <w:r w:rsidRPr="00340D9A">
        <w:rPr>
          <w:rFonts w:ascii="Arial" w:hAnsi="Arial" w:cs="Arial"/>
          <w:sz w:val="24"/>
          <w:szCs w:val="24"/>
        </w:rPr>
        <w:t>8 Euro. Investieren Sie in jedes PLR zwei bis vier Stunden Arbeit und vier Tage später verkaufen Sie Ihr neuverpacktes Werk für 500 bis 1.500 Euro.</w:t>
      </w:r>
    </w:p>
    <w:p w:rsidR="009511A3" w:rsidRPr="00340D9A" w:rsidRDefault="009511A3"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p>
    <w:p w:rsidR="006D559D" w:rsidRPr="00340D9A" w:rsidRDefault="006D559D" w:rsidP="00340D9A">
      <w:pPr>
        <w:pStyle w:val="berschrift1"/>
      </w:pPr>
      <w:bookmarkStart w:id="5" w:name="_Toc439533776"/>
      <w:r w:rsidRPr="00340D9A">
        <w:t xml:space="preserve">OPTION </w:t>
      </w:r>
      <w:r w:rsidR="009511A3" w:rsidRPr="00340D9A">
        <w:t xml:space="preserve">- </w:t>
      </w:r>
      <w:r w:rsidRPr="00340D9A">
        <w:t>ZWEI</w:t>
      </w:r>
      <w:bookmarkEnd w:id="5"/>
    </w:p>
    <w:p w:rsidR="00174011" w:rsidRPr="00340D9A" w:rsidRDefault="00174011"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Kaufen Sie ein Bündel PLR Produkte, errichten Sie rund um diesen Content ein Blog Imperium, das 50 bis 200 Websites umfasst, verwalten Sie diese und verdienen Sie so 100 bis 200 Euro täglich und beständig, “fast” per Autopilot nach einer kleinen Weile.</w:t>
      </w:r>
    </w:p>
    <w:p w:rsidR="009511A3" w:rsidRPr="00340D9A" w:rsidRDefault="009511A3" w:rsidP="00D75708">
      <w:pPr>
        <w:spacing w:line="360" w:lineRule="auto"/>
        <w:jc w:val="both"/>
        <w:rPr>
          <w:rFonts w:ascii="Arial" w:hAnsi="Arial" w:cs="Arial"/>
          <w:sz w:val="24"/>
          <w:szCs w:val="24"/>
        </w:rPr>
      </w:pPr>
    </w:p>
    <w:p w:rsidR="00174011" w:rsidRPr="00340D9A" w:rsidRDefault="00174011" w:rsidP="00D75708">
      <w:pPr>
        <w:spacing w:line="360" w:lineRule="auto"/>
        <w:jc w:val="both"/>
        <w:rPr>
          <w:rFonts w:ascii="Arial" w:hAnsi="Arial" w:cs="Arial"/>
          <w:sz w:val="24"/>
          <w:szCs w:val="24"/>
        </w:rPr>
      </w:pPr>
    </w:p>
    <w:p w:rsidR="00174011" w:rsidRPr="00340D9A" w:rsidRDefault="00174011"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lastRenderedPageBreak/>
        <w:t>Diese Methode bedeutet mehr Arbeit, aber hey... sie bedeutet auch mehr Dauereinkommen.</w:t>
      </w:r>
    </w:p>
    <w:p w:rsidR="009511A3" w:rsidRPr="00340D9A" w:rsidRDefault="009511A3"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p>
    <w:p w:rsidR="006D559D" w:rsidRPr="00340D9A" w:rsidRDefault="006D559D" w:rsidP="00F60C20">
      <w:pPr>
        <w:pStyle w:val="berschrift1"/>
      </w:pPr>
      <w:bookmarkStart w:id="6" w:name="_Toc439533777"/>
      <w:r w:rsidRPr="00340D9A">
        <w:t xml:space="preserve">OPTION </w:t>
      </w:r>
      <w:r w:rsidR="009511A3" w:rsidRPr="00340D9A">
        <w:t xml:space="preserve">- </w:t>
      </w:r>
      <w:r w:rsidRPr="00340D9A">
        <w:t>DREI</w:t>
      </w:r>
      <w:bookmarkEnd w:id="6"/>
    </w:p>
    <w:p w:rsidR="00174011" w:rsidRPr="00340D9A" w:rsidRDefault="00174011"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Wandeln Sie PLR Produkte in Premium Packages um und verkaufen Sie sie. Anschließend wiederholen Sie den Prozess.</w:t>
      </w:r>
    </w:p>
    <w:p w:rsidR="006D559D" w:rsidRPr="00340D9A" w:rsidRDefault="006D559D"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Unter PLR Content versteht man allgemein, dass man Content zu einem Thema kauft, der so gut wie keine oder überhaupt keine Einschränkungen bezüglich der Verwendung des Materials kennt.</w:t>
      </w:r>
    </w:p>
    <w:p w:rsidR="009511A3" w:rsidRPr="00340D9A" w:rsidRDefault="009511A3" w:rsidP="00D75708">
      <w:pPr>
        <w:spacing w:line="360" w:lineRule="auto"/>
        <w:jc w:val="both"/>
        <w:rPr>
          <w:rFonts w:ascii="Arial" w:hAnsi="Arial" w:cs="Arial"/>
          <w:sz w:val="24"/>
          <w:szCs w:val="24"/>
        </w:rPr>
      </w:pPr>
    </w:p>
    <w:p w:rsidR="009511A3"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Ein Private Label </w:t>
      </w:r>
      <w:proofErr w:type="spellStart"/>
      <w:r w:rsidRPr="00340D9A">
        <w:rPr>
          <w:rFonts w:ascii="Arial" w:hAnsi="Arial" w:cs="Arial"/>
          <w:sz w:val="24"/>
          <w:szCs w:val="24"/>
        </w:rPr>
        <w:t>Rights</w:t>
      </w:r>
      <w:proofErr w:type="spellEnd"/>
      <w:r w:rsidRPr="00340D9A">
        <w:rPr>
          <w:rFonts w:ascii="Arial" w:hAnsi="Arial" w:cs="Arial"/>
          <w:sz w:val="24"/>
          <w:szCs w:val="24"/>
        </w:rPr>
        <w:t xml:space="preserve"> Content, der Ihnen keine Restriktionen auferlegt, bedeutet zum Beispiel, dass Sie einfach Ihren Namen einsetzen und sich somit als Autor ausgeben dürfen (was ganz klar auch die ursprüngliche Absicht ist). </w:t>
      </w:r>
    </w:p>
    <w:p w:rsidR="009511A3" w:rsidRPr="00340D9A" w:rsidRDefault="009511A3"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Sie können aus gekauftem PLR-Material auch ein Video, ein Hörbuch oder was auch immer produzieren, ganz nach Belieben.</w:t>
      </w:r>
    </w:p>
    <w:p w:rsidR="006D559D" w:rsidRPr="00340D9A" w:rsidRDefault="006D559D" w:rsidP="00D75708">
      <w:pPr>
        <w:spacing w:line="360" w:lineRule="auto"/>
        <w:jc w:val="both"/>
        <w:rPr>
          <w:rFonts w:ascii="Arial" w:hAnsi="Arial" w:cs="Arial"/>
          <w:sz w:val="24"/>
          <w:szCs w:val="24"/>
        </w:rPr>
      </w:pPr>
    </w:p>
    <w:p w:rsidR="009511A3"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Das Problem mit PLR ist, dass zu viele Leute zu viel davon haben, aber absolut kein Geld daraus machen. </w:t>
      </w:r>
    </w:p>
    <w:p w:rsidR="009511A3" w:rsidRPr="00340D9A" w:rsidRDefault="009511A3"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Dies sollte nicht der Fall sein, denn die meisten PLR Produkte, die brach auf Ihrer Festplatte liegen, könnten Ihnen mit ein wenig Aufwand jeden Tag gutes Geld bringen.</w:t>
      </w:r>
    </w:p>
    <w:p w:rsidR="006D559D" w:rsidRPr="00340D9A" w:rsidRDefault="006D559D"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Machen Sie sich über PLR Content folgendes bewusst:</w:t>
      </w:r>
    </w:p>
    <w:p w:rsidR="009511A3" w:rsidRPr="00340D9A" w:rsidRDefault="009511A3" w:rsidP="00D75708">
      <w:pPr>
        <w:spacing w:line="360" w:lineRule="auto"/>
        <w:jc w:val="both"/>
        <w:rPr>
          <w:rFonts w:ascii="Arial" w:hAnsi="Arial" w:cs="Arial"/>
          <w:sz w:val="24"/>
          <w:szCs w:val="24"/>
        </w:rPr>
      </w:pPr>
    </w:p>
    <w:p w:rsidR="006D559D" w:rsidRPr="00340D9A" w:rsidRDefault="006D559D" w:rsidP="00D75708">
      <w:pPr>
        <w:pStyle w:val="Listenabsatz1"/>
        <w:numPr>
          <w:ilvl w:val="0"/>
          <w:numId w:val="3"/>
        </w:numPr>
        <w:spacing w:line="360" w:lineRule="auto"/>
        <w:jc w:val="both"/>
        <w:rPr>
          <w:rFonts w:ascii="Arial" w:hAnsi="Arial" w:cs="Arial"/>
          <w:sz w:val="24"/>
          <w:szCs w:val="24"/>
        </w:rPr>
      </w:pPr>
      <w:r w:rsidRPr="00340D9A">
        <w:rPr>
          <w:rFonts w:ascii="Arial" w:hAnsi="Arial" w:cs="Arial"/>
          <w:sz w:val="24"/>
          <w:szCs w:val="24"/>
        </w:rPr>
        <w:t>Es besteht ständig Nachfrage danach.</w:t>
      </w:r>
    </w:p>
    <w:p w:rsidR="009511A3" w:rsidRPr="00340D9A" w:rsidRDefault="009511A3" w:rsidP="00D75708">
      <w:pPr>
        <w:pStyle w:val="Listenabsatz1"/>
        <w:spacing w:line="360" w:lineRule="auto"/>
        <w:jc w:val="both"/>
        <w:rPr>
          <w:rFonts w:ascii="Arial" w:hAnsi="Arial" w:cs="Arial"/>
          <w:sz w:val="24"/>
          <w:szCs w:val="24"/>
        </w:rPr>
      </w:pPr>
    </w:p>
    <w:p w:rsidR="006D559D" w:rsidRPr="00340D9A" w:rsidRDefault="006D559D" w:rsidP="00D75708">
      <w:pPr>
        <w:pStyle w:val="Listenabsatz1"/>
        <w:numPr>
          <w:ilvl w:val="0"/>
          <w:numId w:val="3"/>
        </w:numPr>
        <w:spacing w:line="360" w:lineRule="auto"/>
        <w:jc w:val="both"/>
        <w:rPr>
          <w:rFonts w:ascii="Arial" w:hAnsi="Arial" w:cs="Arial"/>
          <w:sz w:val="24"/>
          <w:szCs w:val="24"/>
        </w:rPr>
      </w:pPr>
      <w:r w:rsidRPr="00340D9A">
        <w:rPr>
          <w:rFonts w:ascii="Arial" w:hAnsi="Arial" w:cs="Arial"/>
          <w:sz w:val="24"/>
          <w:szCs w:val="24"/>
        </w:rPr>
        <w:t>Er ist wertvoll.</w:t>
      </w:r>
    </w:p>
    <w:p w:rsidR="009511A3" w:rsidRPr="00340D9A" w:rsidRDefault="009511A3" w:rsidP="00D75708">
      <w:pPr>
        <w:pStyle w:val="Listenabsatz1"/>
        <w:spacing w:line="360" w:lineRule="auto"/>
        <w:jc w:val="both"/>
        <w:rPr>
          <w:rFonts w:ascii="Arial" w:hAnsi="Arial" w:cs="Arial"/>
          <w:sz w:val="24"/>
          <w:szCs w:val="24"/>
        </w:rPr>
      </w:pPr>
    </w:p>
    <w:p w:rsidR="006D559D" w:rsidRPr="00340D9A" w:rsidRDefault="006D559D" w:rsidP="00D75708">
      <w:pPr>
        <w:pStyle w:val="Listenabsatz1"/>
        <w:numPr>
          <w:ilvl w:val="0"/>
          <w:numId w:val="3"/>
        </w:numPr>
        <w:spacing w:line="360" w:lineRule="auto"/>
        <w:jc w:val="both"/>
        <w:rPr>
          <w:rFonts w:ascii="Arial" w:hAnsi="Arial" w:cs="Arial"/>
          <w:sz w:val="24"/>
          <w:szCs w:val="24"/>
        </w:rPr>
      </w:pPr>
      <w:r w:rsidRPr="00340D9A">
        <w:rPr>
          <w:rFonts w:ascii="Arial" w:hAnsi="Arial" w:cs="Arial"/>
          <w:sz w:val="24"/>
          <w:szCs w:val="24"/>
        </w:rPr>
        <w:t>Er sollte nicht brach auf Ihrer Festplatt herumlungern.</w:t>
      </w:r>
    </w:p>
    <w:p w:rsidR="009511A3" w:rsidRPr="00340D9A" w:rsidRDefault="009511A3"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Das ist zwar alles richtig, aber um mit PLR Material Geld zu verdienen, ist einiges an Fleiß erforderlich, was die meisten Menschen einfach ignorieren oder scheuen.</w:t>
      </w:r>
    </w:p>
    <w:p w:rsidR="009511A3"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Um ein ordentliches Einkommen mit PLR zu generieren, müssen Sie zum Beispiel meist wahrscheinlich das folgende tun: </w:t>
      </w:r>
    </w:p>
    <w:p w:rsidR="009511A3" w:rsidRPr="00340D9A" w:rsidRDefault="009511A3" w:rsidP="00D75708">
      <w:pPr>
        <w:spacing w:line="360" w:lineRule="auto"/>
        <w:jc w:val="both"/>
        <w:rPr>
          <w:rFonts w:ascii="Arial" w:hAnsi="Arial" w:cs="Arial"/>
          <w:sz w:val="24"/>
          <w:szCs w:val="24"/>
        </w:rPr>
      </w:pPr>
    </w:p>
    <w:p w:rsidR="006D559D" w:rsidRPr="00340D9A" w:rsidRDefault="00F60C20" w:rsidP="00D75708">
      <w:pPr>
        <w:spacing w:line="360" w:lineRule="auto"/>
        <w:jc w:val="both"/>
        <w:rPr>
          <w:rFonts w:ascii="Arial" w:hAnsi="Arial" w:cs="Arial"/>
          <w:sz w:val="24"/>
          <w:szCs w:val="24"/>
        </w:rPr>
      </w:pPr>
      <w:r>
        <w:rPr>
          <w:rFonts w:ascii="Arial" w:hAnsi="Arial" w:cs="Arial"/>
          <w:sz w:val="24"/>
          <w:szCs w:val="24"/>
        </w:rPr>
        <w:t>D</w:t>
      </w:r>
      <w:r w:rsidR="006D559D" w:rsidRPr="00340D9A">
        <w:rPr>
          <w:rFonts w:ascii="Arial" w:hAnsi="Arial" w:cs="Arial"/>
          <w:sz w:val="24"/>
          <w:szCs w:val="24"/>
        </w:rPr>
        <w:t xml:space="preserve">as Originalmanuskript teilweise neu verfassen, einen neuen Verkaufsbrief schreiben, neue Graphiken kreieren, eine Domain registrieren, einen </w:t>
      </w:r>
      <w:proofErr w:type="spellStart"/>
      <w:r w:rsidR="006D559D" w:rsidRPr="00340D9A">
        <w:rPr>
          <w:rFonts w:ascii="Arial" w:hAnsi="Arial" w:cs="Arial"/>
          <w:sz w:val="24"/>
          <w:szCs w:val="24"/>
        </w:rPr>
        <w:t>Autoresponder</w:t>
      </w:r>
      <w:proofErr w:type="spellEnd"/>
      <w:r w:rsidR="006D559D" w:rsidRPr="00340D9A">
        <w:rPr>
          <w:rFonts w:ascii="Arial" w:hAnsi="Arial" w:cs="Arial"/>
          <w:sz w:val="24"/>
          <w:szCs w:val="24"/>
        </w:rPr>
        <w:t xml:space="preserve"> einrichten, </w:t>
      </w:r>
      <w:proofErr w:type="spellStart"/>
      <w:r w:rsidR="006D559D" w:rsidRPr="00340D9A">
        <w:rPr>
          <w:rFonts w:ascii="Arial" w:hAnsi="Arial" w:cs="Arial"/>
          <w:sz w:val="24"/>
          <w:szCs w:val="24"/>
        </w:rPr>
        <w:t>Autoresponder</w:t>
      </w:r>
      <w:proofErr w:type="spellEnd"/>
      <w:r w:rsidR="006D559D" w:rsidRPr="00340D9A">
        <w:rPr>
          <w:rFonts w:ascii="Arial" w:hAnsi="Arial" w:cs="Arial"/>
          <w:sz w:val="24"/>
          <w:szCs w:val="24"/>
        </w:rPr>
        <w:t xml:space="preserve"> Follow-</w:t>
      </w:r>
      <w:proofErr w:type="spellStart"/>
      <w:r w:rsidR="006D559D" w:rsidRPr="00340D9A">
        <w:rPr>
          <w:rFonts w:ascii="Arial" w:hAnsi="Arial" w:cs="Arial"/>
          <w:sz w:val="24"/>
          <w:szCs w:val="24"/>
        </w:rPr>
        <w:t>ups</w:t>
      </w:r>
      <w:proofErr w:type="spellEnd"/>
      <w:r w:rsidR="006D559D" w:rsidRPr="00340D9A">
        <w:rPr>
          <w:rFonts w:ascii="Arial" w:hAnsi="Arial" w:cs="Arial"/>
          <w:sz w:val="24"/>
          <w:szCs w:val="24"/>
        </w:rPr>
        <w:t xml:space="preserve"> einstellen etc.</w:t>
      </w:r>
    </w:p>
    <w:p w:rsidR="009511A3" w:rsidRPr="00340D9A" w:rsidRDefault="009511A3"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Das ist eine Menge Arbeit.</w:t>
      </w:r>
    </w:p>
    <w:p w:rsidR="009511A3" w:rsidRPr="00340D9A" w:rsidRDefault="009511A3"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Ich empfehle, alles einmal eins nach dem anderen zu tun, wenn Sie ein gutes Angebot haben, aber die Mehrzahl der hier beschriebenen Methoden umgehen diese Aufgabe und beschleunigen die Profite.</w:t>
      </w:r>
    </w:p>
    <w:p w:rsidR="006D559D" w:rsidRPr="00340D9A" w:rsidRDefault="006D559D"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p>
    <w:p w:rsidR="006D559D" w:rsidRPr="00340D9A" w:rsidRDefault="006D559D" w:rsidP="00F60C20">
      <w:pPr>
        <w:pStyle w:val="berschrift1"/>
      </w:pPr>
      <w:bookmarkStart w:id="7" w:name="_Toc439533778"/>
      <w:r w:rsidRPr="00340D9A">
        <w:lastRenderedPageBreak/>
        <w:t>MARKTFORSCHUNG</w:t>
      </w:r>
      <w:bookmarkEnd w:id="7"/>
    </w:p>
    <w:p w:rsidR="006D559D" w:rsidRPr="00340D9A" w:rsidRDefault="006D559D"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Die PLR Gewinnschöpfungs-Strategie beginnt wie die meisten anderen Internet Unternehmungen auch.</w:t>
      </w:r>
    </w:p>
    <w:p w:rsidR="00217F17"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Zu allererst müssen Sie wissen, ob die Menschen wollen, was Sie kreieren möchten. </w:t>
      </w:r>
    </w:p>
    <w:p w:rsidR="00217F17"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Es macht absolut keinen Sinn, Zeit zu verschwenden, indem Sie an etwas arbeiten, von dem Sie später feststellen, dass niemand es haben will. </w:t>
      </w:r>
    </w:p>
    <w:p w:rsidR="00217F17"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Sie müssen also etwas produzieren, für das</w:t>
      </w:r>
      <w:r w:rsidR="00F60C20">
        <w:rPr>
          <w:rFonts w:ascii="Arial" w:hAnsi="Arial" w:cs="Arial"/>
          <w:sz w:val="24"/>
          <w:szCs w:val="24"/>
        </w:rPr>
        <w:t xml:space="preserve"> eine</w:t>
      </w:r>
      <w:r w:rsidRPr="00340D9A">
        <w:rPr>
          <w:rFonts w:ascii="Arial" w:hAnsi="Arial" w:cs="Arial"/>
          <w:sz w:val="24"/>
          <w:szCs w:val="24"/>
        </w:rPr>
        <w:t xml:space="preserve"> Nachfrage besteht, damit Sie es zu einem höheren Preis verkaufen können. </w:t>
      </w: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Noch einmal zur Erinnerung: Das ist ein Arbitrage-System, d.h. billig einkaufen, teuer verkaufen.</w:t>
      </w:r>
    </w:p>
    <w:p w:rsidR="006D559D" w:rsidRPr="00340D9A" w:rsidRDefault="006D559D" w:rsidP="00D75708">
      <w:pPr>
        <w:spacing w:line="360" w:lineRule="auto"/>
        <w:jc w:val="both"/>
        <w:rPr>
          <w:rFonts w:ascii="Arial" w:hAnsi="Arial" w:cs="Arial"/>
          <w:sz w:val="24"/>
          <w:szCs w:val="24"/>
        </w:rPr>
      </w:pPr>
    </w:p>
    <w:p w:rsidR="00217F17"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Sie müssen also zunächst versuchen festzustellen, was die User gewillt sind zu kaufen, und dann konzentrieren Sie Ihre Arbitrage darauf. </w:t>
      </w: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Ich empfehle, sich nicht von vornherein auf Internet Marketing oder auf Online Geld verdienen als Nischen festzulegen.</w:t>
      </w:r>
    </w:p>
    <w:p w:rsidR="00217F17"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Sicher – “Geld verdienen” verkauft sich und Internet Marketing verkauft sich auch, aber hey, es gibt noch so viele andere Nischen (Märkte), die darauf warten, gemolken zu werden und zwar mit deutlich weniger Anstrengung. </w:t>
      </w:r>
    </w:p>
    <w:p w:rsidR="00217F17" w:rsidRPr="00340D9A" w:rsidRDefault="00217F17"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Danach sollten Sie Ausschau halten.</w:t>
      </w:r>
    </w:p>
    <w:p w:rsidR="00217F17" w:rsidRDefault="00217F17" w:rsidP="00D75708">
      <w:pPr>
        <w:spacing w:line="360" w:lineRule="auto"/>
        <w:jc w:val="both"/>
        <w:rPr>
          <w:rFonts w:ascii="Arial" w:hAnsi="Arial" w:cs="Arial"/>
          <w:sz w:val="24"/>
          <w:szCs w:val="24"/>
        </w:rPr>
      </w:pPr>
    </w:p>
    <w:p w:rsidR="00F60C20" w:rsidRDefault="00F60C20" w:rsidP="00D75708">
      <w:pPr>
        <w:spacing w:line="360" w:lineRule="auto"/>
        <w:jc w:val="both"/>
        <w:rPr>
          <w:rFonts w:ascii="Arial" w:hAnsi="Arial" w:cs="Arial"/>
          <w:sz w:val="24"/>
          <w:szCs w:val="24"/>
        </w:rPr>
      </w:pPr>
    </w:p>
    <w:p w:rsidR="00F60C20" w:rsidRDefault="00F60C20" w:rsidP="00D75708">
      <w:pPr>
        <w:spacing w:line="360" w:lineRule="auto"/>
        <w:jc w:val="both"/>
        <w:rPr>
          <w:rFonts w:ascii="Arial" w:hAnsi="Arial" w:cs="Arial"/>
          <w:sz w:val="24"/>
          <w:szCs w:val="24"/>
        </w:rPr>
      </w:pPr>
    </w:p>
    <w:p w:rsidR="00F60C20" w:rsidRDefault="00F60C20" w:rsidP="00D75708">
      <w:pPr>
        <w:spacing w:line="360" w:lineRule="auto"/>
        <w:jc w:val="both"/>
        <w:rPr>
          <w:rFonts w:ascii="Arial" w:hAnsi="Arial" w:cs="Arial"/>
          <w:sz w:val="24"/>
          <w:szCs w:val="24"/>
        </w:rPr>
      </w:pPr>
    </w:p>
    <w:p w:rsidR="00F60C20" w:rsidRPr="00340D9A" w:rsidRDefault="00F60C20"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lastRenderedPageBreak/>
        <w:t>Ich habe drei Lieblingsmethoden, Nischen zu wählen, auf die ich fokussiere:</w:t>
      </w:r>
    </w:p>
    <w:p w:rsidR="00217F17" w:rsidRPr="00340D9A" w:rsidRDefault="00217F17" w:rsidP="00D75708">
      <w:pPr>
        <w:spacing w:line="360" w:lineRule="auto"/>
        <w:jc w:val="both"/>
        <w:rPr>
          <w:rFonts w:ascii="Arial" w:hAnsi="Arial" w:cs="Arial"/>
          <w:sz w:val="24"/>
          <w:szCs w:val="24"/>
        </w:rPr>
      </w:pPr>
    </w:p>
    <w:p w:rsidR="006D559D" w:rsidRPr="00340D9A" w:rsidRDefault="006D559D" w:rsidP="00D75708">
      <w:pPr>
        <w:pStyle w:val="Listenabsatz1"/>
        <w:numPr>
          <w:ilvl w:val="0"/>
          <w:numId w:val="3"/>
        </w:numPr>
        <w:spacing w:line="360" w:lineRule="auto"/>
        <w:jc w:val="both"/>
        <w:rPr>
          <w:rFonts w:ascii="Arial" w:hAnsi="Arial" w:cs="Arial"/>
          <w:sz w:val="24"/>
          <w:szCs w:val="24"/>
        </w:rPr>
      </w:pPr>
      <w:proofErr w:type="spellStart"/>
      <w:r w:rsidRPr="00340D9A">
        <w:rPr>
          <w:rFonts w:ascii="Arial" w:hAnsi="Arial" w:cs="Arial"/>
          <w:sz w:val="24"/>
          <w:szCs w:val="24"/>
        </w:rPr>
        <w:t>Keywordsuche</w:t>
      </w:r>
      <w:proofErr w:type="spellEnd"/>
    </w:p>
    <w:p w:rsidR="00217F17" w:rsidRPr="00340D9A" w:rsidRDefault="00217F17" w:rsidP="00D75708">
      <w:pPr>
        <w:pStyle w:val="Listenabsatz1"/>
        <w:spacing w:line="360" w:lineRule="auto"/>
        <w:jc w:val="both"/>
        <w:rPr>
          <w:rFonts w:ascii="Arial" w:hAnsi="Arial" w:cs="Arial"/>
          <w:sz w:val="24"/>
          <w:szCs w:val="24"/>
        </w:rPr>
      </w:pPr>
    </w:p>
    <w:p w:rsidR="006D559D" w:rsidRPr="00340D9A" w:rsidRDefault="006D559D" w:rsidP="00D75708">
      <w:pPr>
        <w:pStyle w:val="Listenabsatz1"/>
        <w:numPr>
          <w:ilvl w:val="0"/>
          <w:numId w:val="3"/>
        </w:numPr>
        <w:spacing w:line="360" w:lineRule="auto"/>
        <w:jc w:val="both"/>
        <w:rPr>
          <w:rFonts w:ascii="Arial" w:hAnsi="Arial" w:cs="Arial"/>
          <w:sz w:val="24"/>
          <w:szCs w:val="24"/>
        </w:rPr>
      </w:pPr>
      <w:r w:rsidRPr="00340D9A">
        <w:rPr>
          <w:rFonts w:ascii="Arial" w:hAnsi="Arial" w:cs="Arial"/>
          <w:sz w:val="24"/>
          <w:szCs w:val="24"/>
        </w:rPr>
        <w:t>Der Markteinstellung folgen</w:t>
      </w:r>
    </w:p>
    <w:p w:rsidR="00217F17" w:rsidRPr="00340D9A" w:rsidRDefault="00217F17" w:rsidP="00D75708">
      <w:pPr>
        <w:pStyle w:val="Listenabsatz"/>
        <w:jc w:val="both"/>
        <w:rPr>
          <w:rFonts w:ascii="Arial" w:hAnsi="Arial" w:cs="Arial"/>
          <w:sz w:val="24"/>
          <w:szCs w:val="24"/>
        </w:rPr>
      </w:pPr>
    </w:p>
    <w:p w:rsidR="00217F17" w:rsidRPr="00340D9A" w:rsidRDefault="00217F17" w:rsidP="00D75708">
      <w:pPr>
        <w:pStyle w:val="Listenabsatz1"/>
        <w:spacing w:line="360" w:lineRule="auto"/>
        <w:jc w:val="both"/>
        <w:rPr>
          <w:rFonts w:ascii="Arial" w:hAnsi="Arial" w:cs="Arial"/>
          <w:sz w:val="24"/>
          <w:szCs w:val="24"/>
        </w:rPr>
      </w:pPr>
    </w:p>
    <w:p w:rsidR="006D559D" w:rsidRPr="00340D9A" w:rsidRDefault="006D559D" w:rsidP="00D75708">
      <w:pPr>
        <w:pStyle w:val="Listenabsatz1"/>
        <w:numPr>
          <w:ilvl w:val="0"/>
          <w:numId w:val="3"/>
        </w:numPr>
        <w:spacing w:line="360" w:lineRule="auto"/>
        <w:jc w:val="both"/>
        <w:rPr>
          <w:rFonts w:ascii="Arial" w:hAnsi="Arial" w:cs="Arial"/>
          <w:sz w:val="24"/>
          <w:szCs w:val="24"/>
        </w:rPr>
      </w:pPr>
      <w:r w:rsidRPr="00340D9A">
        <w:rPr>
          <w:rFonts w:ascii="Arial" w:hAnsi="Arial" w:cs="Arial"/>
          <w:sz w:val="24"/>
          <w:szCs w:val="24"/>
        </w:rPr>
        <w:t>Die immergrüne Markt-Verallgemeinerung</w:t>
      </w:r>
    </w:p>
    <w:p w:rsidR="006D559D" w:rsidRPr="00340D9A" w:rsidRDefault="006D559D" w:rsidP="00D75708">
      <w:pPr>
        <w:spacing w:line="360" w:lineRule="auto"/>
        <w:jc w:val="both"/>
        <w:rPr>
          <w:rFonts w:ascii="Arial" w:hAnsi="Arial" w:cs="Arial"/>
          <w:sz w:val="24"/>
          <w:szCs w:val="24"/>
        </w:rPr>
      </w:pPr>
    </w:p>
    <w:p w:rsidR="00217F17" w:rsidRPr="00340D9A" w:rsidRDefault="00217F17"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Ich werde mit dem letzten Punkt beginnen.</w:t>
      </w:r>
    </w:p>
    <w:p w:rsidR="00D75708" w:rsidRPr="00340D9A" w:rsidRDefault="00D75708" w:rsidP="00D75708">
      <w:pPr>
        <w:spacing w:line="360" w:lineRule="auto"/>
        <w:jc w:val="both"/>
        <w:rPr>
          <w:rFonts w:ascii="Arial" w:hAnsi="Arial" w:cs="Arial"/>
          <w:b/>
          <w:sz w:val="24"/>
          <w:szCs w:val="24"/>
          <w:u w:val="single"/>
        </w:rPr>
      </w:pPr>
    </w:p>
    <w:p w:rsidR="00D75708" w:rsidRPr="00340D9A" w:rsidRDefault="00D75708" w:rsidP="00D75708">
      <w:pPr>
        <w:spacing w:line="360" w:lineRule="auto"/>
        <w:jc w:val="both"/>
        <w:rPr>
          <w:rFonts w:ascii="Arial" w:hAnsi="Arial" w:cs="Arial"/>
          <w:b/>
          <w:sz w:val="24"/>
          <w:szCs w:val="24"/>
          <w:u w:val="single"/>
        </w:rPr>
      </w:pPr>
    </w:p>
    <w:p w:rsidR="006D559D" w:rsidRPr="00340D9A" w:rsidRDefault="006D559D" w:rsidP="00F60C20">
      <w:pPr>
        <w:pStyle w:val="berschrift1"/>
      </w:pPr>
      <w:bookmarkStart w:id="8" w:name="_Toc439533779"/>
      <w:r w:rsidRPr="00340D9A">
        <w:t>DIE IMMERGRÜNE MARKT-VERALLGEMEINERUNG</w:t>
      </w:r>
      <w:bookmarkEnd w:id="8"/>
    </w:p>
    <w:p w:rsidR="006D559D" w:rsidRPr="00340D9A" w:rsidRDefault="006D559D" w:rsidP="00D75708">
      <w:pPr>
        <w:spacing w:line="360" w:lineRule="auto"/>
        <w:jc w:val="both"/>
        <w:rPr>
          <w:rFonts w:ascii="Arial" w:hAnsi="Arial" w:cs="Arial"/>
          <w:sz w:val="24"/>
          <w:szCs w:val="24"/>
        </w:rPr>
      </w:pPr>
    </w:p>
    <w:p w:rsidR="00217F17"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Wenn Sie einmal genau darüber nachdenken, fällt Ihnen auch auf, dass sich gewisse Dinge immer verkaufen. </w:t>
      </w:r>
    </w:p>
    <w:p w:rsidR="00217F17" w:rsidRPr="00340D9A" w:rsidRDefault="00217F17"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Davon ausgehend können Sie innerhalb dieser Märkte </w:t>
      </w:r>
      <w:r w:rsidR="00217F17" w:rsidRPr="00340D9A">
        <w:rPr>
          <w:rFonts w:ascii="Arial" w:hAnsi="Arial" w:cs="Arial"/>
          <w:sz w:val="24"/>
          <w:szCs w:val="24"/>
        </w:rPr>
        <w:t>stets</w:t>
      </w:r>
      <w:r w:rsidRPr="00340D9A">
        <w:rPr>
          <w:rFonts w:ascii="Arial" w:hAnsi="Arial" w:cs="Arial"/>
          <w:sz w:val="24"/>
          <w:szCs w:val="24"/>
        </w:rPr>
        <w:t xml:space="preserve"> Ihr Plätzchen finden und Geld machen. Beispiele:</w:t>
      </w:r>
    </w:p>
    <w:p w:rsidR="006D559D" w:rsidRPr="00340D9A" w:rsidRDefault="006D559D" w:rsidP="00D75708">
      <w:pPr>
        <w:spacing w:line="360" w:lineRule="auto"/>
        <w:jc w:val="both"/>
        <w:rPr>
          <w:rFonts w:ascii="Arial" w:hAnsi="Arial" w:cs="Arial"/>
          <w:sz w:val="24"/>
          <w:szCs w:val="24"/>
        </w:rPr>
      </w:pPr>
    </w:p>
    <w:p w:rsidR="006D559D" w:rsidRPr="00340D9A" w:rsidRDefault="006D559D" w:rsidP="00D75708">
      <w:pPr>
        <w:pStyle w:val="Listenabsatz1"/>
        <w:numPr>
          <w:ilvl w:val="0"/>
          <w:numId w:val="3"/>
        </w:numPr>
        <w:spacing w:line="360" w:lineRule="auto"/>
        <w:jc w:val="both"/>
        <w:rPr>
          <w:rFonts w:ascii="Arial" w:hAnsi="Arial" w:cs="Arial"/>
          <w:sz w:val="24"/>
          <w:szCs w:val="24"/>
        </w:rPr>
      </w:pPr>
      <w:r w:rsidRPr="00340D9A">
        <w:rPr>
          <w:rFonts w:ascii="Arial" w:hAnsi="Arial" w:cs="Arial"/>
          <w:sz w:val="24"/>
          <w:szCs w:val="24"/>
        </w:rPr>
        <w:t>Liebe &amp; Freundschaft</w:t>
      </w:r>
    </w:p>
    <w:p w:rsidR="00217F17" w:rsidRPr="00340D9A" w:rsidRDefault="00217F17" w:rsidP="00D75708">
      <w:pPr>
        <w:pStyle w:val="Listenabsatz1"/>
        <w:spacing w:line="360" w:lineRule="auto"/>
        <w:jc w:val="both"/>
        <w:rPr>
          <w:rFonts w:ascii="Arial" w:hAnsi="Arial" w:cs="Arial"/>
          <w:sz w:val="24"/>
          <w:szCs w:val="24"/>
        </w:rPr>
      </w:pPr>
    </w:p>
    <w:p w:rsidR="006D559D" w:rsidRPr="00340D9A" w:rsidRDefault="006D559D" w:rsidP="00D75708">
      <w:pPr>
        <w:pStyle w:val="Listenabsatz1"/>
        <w:numPr>
          <w:ilvl w:val="0"/>
          <w:numId w:val="3"/>
        </w:numPr>
        <w:spacing w:line="360" w:lineRule="auto"/>
        <w:jc w:val="both"/>
        <w:rPr>
          <w:rFonts w:ascii="Arial" w:hAnsi="Arial" w:cs="Arial"/>
          <w:sz w:val="24"/>
          <w:szCs w:val="24"/>
        </w:rPr>
      </w:pPr>
      <w:r w:rsidRPr="00340D9A">
        <w:rPr>
          <w:rFonts w:ascii="Arial" w:hAnsi="Arial" w:cs="Arial"/>
          <w:sz w:val="24"/>
          <w:szCs w:val="24"/>
        </w:rPr>
        <w:t>Sport</w:t>
      </w:r>
    </w:p>
    <w:p w:rsidR="00217F17" w:rsidRPr="00340D9A" w:rsidRDefault="00217F17" w:rsidP="00D75708">
      <w:pPr>
        <w:pStyle w:val="Listenabsatz1"/>
        <w:spacing w:line="360" w:lineRule="auto"/>
        <w:jc w:val="both"/>
        <w:rPr>
          <w:rFonts w:ascii="Arial" w:hAnsi="Arial" w:cs="Arial"/>
          <w:sz w:val="24"/>
          <w:szCs w:val="24"/>
        </w:rPr>
      </w:pPr>
    </w:p>
    <w:p w:rsidR="006D559D" w:rsidRPr="00340D9A" w:rsidRDefault="006D559D" w:rsidP="00D75708">
      <w:pPr>
        <w:pStyle w:val="Listenabsatz1"/>
        <w:numPr>
          <w:ilvl w:val="0"/>
          <w:numId w:val="3"/>
        </w:numPr>
        <w:spacing w:line="360" w:lineRule="auto"/>
        <w:jc w:val="both"/>
        <w:rPr>
          <w:rFonts w:ascii="Arial" w:hAnsi="Arial" w:cs="Arial"/>
          <w:sz w:val="24"/>
          <w:szCs w:val="24"/>
        </w:rPr>
      </w:pPr>
      <w:r w:rsidRPr="00340D9A">
        <w:rPr>
          <w:rFonts w:ascii="Arial" w:hAnsi="Arial" w:cs="Arial"/>
          <w:sz w:val="24"/>
          <w:szCs w:val="24"/>
        </w:rPr>
        <w:t>Autos &amp; einschlägiges Fachwissen</w:t>
      </w:r>
    </w:p>
    <w:p w:rsidR="00217F17" w:rsidRPr="00340D9A" w:rsidRDefault="00217F17" w:rsidP="00D75708">
      <w:pPr>
        <w:pStyle w:val="Listenabsatz1"/>
        <w:spacing w:line="360" w:lineRule="auto"/>
        <w:jc w:val="both"/>
        <w:rPr>
          <w:rFonts w:ascii="Arial" w:hAnsi="Arial" w:cs="Arial"/>
          <w:sz w:val="24"/>
          <w:szCs w:val="24"/>
        </w:rPr>
      </w:pPr>
    </w:p>
    <w:p w:rsidR="006D559D" w:rsidRPr="00340D9A" w:rsidRDefault="006D559D" w:rsidP="00D75708">
      <w:pPr>
        <w:pStyle w:val="Listenabsatz1"/>
        <w:numPr>
          <w:ilvl w:val="0"/>
          <w:numId w:val="3"/>
        </w:numPr>
        <w:spacing w:line="360" w:lineRule="auto"/>
        <w:jc w:val="both"/>
        <w:rPr>
          <w:rFonts w:ascii="Arial" w:hAnsi="Arial" w:cs="Arial"/>
          <w:sz w:val="24"/>
          <w:szCs w:val="24"/>
        </w:rPr>
      </w:pPr>
      <w:r w:rsidRPr="00340D9A">
        <w:rPr>
          <w:rFonts w:ascii="Arial" w:hAnsi="Arial" w:cs="Arial"/>
          <w:sz w:val="24"/>
          <w:szCs w:val="24"/>
        </w:rPr>
        <w:t>Kindererziehung</w:t>
      </w: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Wenn es darum geht, Geld durch PLR Arbitrage zu verdienen, bin ich fast sicher, dass, wenn ich z.B. Kindererziehung wähle und etwas gründlicher darüber nachdenke, Dinge wie Babynamen, </w:t>
      </w:r>
      <w:proofErr w:type="spellStart"/>
      <w:r w:rsidRPr="00340D9A">
        <w:rPr>
          <w:rFonts w:ascii="Arial" w:hAnsi="Arial" w:cs="Arial"/>
          <w:sz w:val="24"/>
          <w:szCs w:val="24"/>
        </w:rPr>
        <w:t>Babysitting</w:t>
      </w:r>
      <w:proofErr w:type="spellEnd"/>
      <w:r w:rsidRPr="00340D9A">
        <w:rPr>
          <w:rFonts w:ascii="Arial" w:hAnsi="Arial" w:cs="Arial"/>
          <w:sz w:val="24"/>
          <w:szCs w:val="24"/>
        </w:rPr>
        <w:t>, Babygeschenke, Babyspielzeug u.v.a.m. todsichere Gewinner sind.</w:t>
      </w:r>
    </w:p>
    <w:p w:rsidR="00217F17"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Jetzt muss ich nur noch eines tun: </w:t>
      </w:r>
    </w:p>
    <w:p w:rsidR="00217F17" w:rsidRPr="00340D9A" w:rsidRDefault="00217F17" w:rsidP="00D75708">
      <w:pPr>
        <w:spacing w:line="360" w:lineRule="auto"/>
        <w:jc w:val="both"/>
        <w:rPr>
          <w:rFonts w:ascii="Arial" w:hAnsi="Arial" w:cs="Arial"/>
          <w:sz w:val="24"/>
          <w:szCs w:val="24"/>
        </w:rPr>
      </w:pPr>
    </w:p>
    <w:p w:rsidR="00217F17"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Ich betreibe etwas </w:t>
      </w:r>
      <w:proofErr w:type="spellStart"/>
      <w:r w:rsidRPr="00340D9A">
        <w:rPr>
          <w:rFonts w:ascii="Arial" w:hAnsi="Arial" w:cs="Arial"/>
          <w:sz w:val="24"/>
          <w:szCs w:val="24"/>
        </w:rPr>
        <w:t>Keywordsuche</w:t>
      </w:r>
      <w:proofErr w:type="spellEnd"/>
      <w:r w:rsidRPr="00340D9A">
        <w:rPr>
          <w:rFonts w:ascii="Arial" w:hAnsi="Arial" w:cs="Arial"/>
          <w:sz w:val="24"/>
          <w:szCs w:val="24"/>
        </w:rPr>
        <w:t xml:space="preserve">, um meinen Verdacht zu bestätigen. </w:t>
      </w:r>
    </w:p>
    <w:p w:rsidR="00217F17" w:rsidRPr="00340D9A" w:rsidRDefault="00217F17"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Wenn er sich als richtig erweist, mache ich mich an die Sache.</w:t>
      </w:r>
    </w:p>
    <w:p w:rsidR="006D559D" w:rsidRPr="00340D9A" w:rsidRDefault="006D559D" w:rsidP="00D75708">
      <w:pPr>
        <w:spacing w:line="360" w:lineRule="auto"/>
        <w:jc w:val="both"/>
        <w:rPr>
          <w:rFonts w:ascii="Arial" w:hAnsi="Arial" w:cs="Arial"/>
          <w:sz w:val="24"/>
          <w:szCs w:val="24"/>
        </w:rPr>
      </w:pPr>
    </w:p>
    <w:p w:rsidR="006D559D" w:rsidRPr="00340D9A" w:rsidRDefault="00217F17" w:rsidP="00D75708">
      <w:pPr>
        <w:spacing w:line="360" w:lineRule="auto"/>
        <w:jc w:val="both"/>
        <w:rPr>
          <w:rFonts w:ascii="Arial" w:hAnsi="Arial" w:cs="Arial"/>
          <w:sz w:val="24"/>
          <w:szCs w:val="24"/>
        </w:rPr>
      </w:pPr>
      <w:r w:rsidRPr="00340D9A">
        <w:rPr>
          <w:rFonts w:ascii="Arial" w:hAnsi="Arial" w:cs="Arial"/>
          <w:sz w:val="24"/>
          <w:szCs w:val="24"/>
        </w:rPr>
        <w:t>Genauso</w:t>
      </w:r>
      <w:r w:rsidR="006D559D" w:rsidRPr="00340D9A">
        <w:rPr>
          <w:rFonts w:ascii="Arial" w:hAnsi="Arial" w:cs="Arial"/>
          <w:sz w:val="24"/>
          <w:szCs w:val="24"/>
        </w:rPr>
        <w:t xml:space="preserve"> gut könnte ich „Wie repariere ich mein Auto selbst” oder ähnliches nehmen und wüsste zweifelsfrei, auch das wäre ein Volltreffer, denn der Bereich Kraftfahrzeuge ist ein großer und lebendiger Markt, in dem es immer Leute gibt, die Bedarf an solchen Ratgebern haben.</w:t>
      </w:r>
    </w:p>
    <w:p w:rsidR="006D559D" w:rsidRPr="00340D9A" w:rsidRDefault="006D559D"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Ganz einfach.</w:t>
      </w:r>
    </w:p>
    <w:p w:rsidR="00217F17" w:rsidRDefault="00217F17" w:rsidP="00D75708">
      <w:pPr>
        <w:spacing w:line="360" w:lineRule="auto"/>
        <w:jc w:val="both"/>
        <w:rPr>
          <w:rFonts w:ascii="Arial" w:hAnsi="Arial" w:cs="Arial"/>
          <w:sz w:val="24"/>
          <w:szCs w:val="24"/>
        </w:rPr>
      </w:pPr>
    </w:p>
    <w:p w:rsidR="00F60C20" w:rsidRDefault="00F60C20" w:rsidP="00D75708">
      <w:pPr>
        <w:spacing w:line="360" w:lineRule="auto"/>
        <w:jc w:val="both"/>
        <w:rPr>
          <w:rFonts w:ascii="Arial" w:hAnsi="Arial" w:cs="Arial"/>
          <w:sz w:val="24"/>
          <w:szCs w:val="24"/>
        </w:rPr>
      </w:pPr>
    </w:p>
    <w:p w:rsidR="00F60C20" w:rsidRPr="00340D9A" w:rsidRDefault="00F60C20" w:rsidP="00D75708">
      <w:pPr>
        <w:spacing w:line="360" w:lineRule="auto"/>
        <w:jc w:val="both"/>
        <w:rPr>
          <w:rFonts w:ascii="Arial" w:hAnsi="Arial" w:cs="Arial"/>
          <w:sz w:val="24"/>
          <w:szCs w:val="24"/>
        </w:rPr>
      </w:pPr>
    </w:p>
    <w:p w:rsidR="00217F17" w:rsidRPr="00340D9A" w:rsidRDefault="00217F17" w:rsidP="00D75708">
      <w:pPr>
        <w:spacing w:line="360" w:lineRule="auto"/>
        <w:jc w:val="both"/>
        <w:rPr>
          <w:rFonts w:ascii="Arial" w:hAnsi="Arial" w:cs="Arial"/>
          <w:sz w:val="24"/>
          <w:szCs w:val="24"/>
        </w:rPr>
      </w:pPr>
    </w:p>
    <w:p w:rsidR="00217F17" w:rsidRPr="00340D9A" w:rsidRDefault="00217F17" w:rsidP="00D75708">
      <w:pPr>
        <w:spacing w:line="360" w:lineRule="auto"/>
        <w:jc w:val="both"/>
        <w:rPr>
          <w:rFonts w:ascii="Arial" w:hAnsi="Arial" w:cs="Arial"/>
          <w:sz w:val="24"/>
          <w:szCs w:val="24"/>
        </w:rPr>
      </w:pPr>
    </w:p>
    <w:p w:rsidR="00217F17" w:rsidRPr="00340D9A" w:rsidRDefault="00217F17" w:rsidP="00D75708">
      <w:pPr>
        <w:spacing w:line="360" w:lineRule="auto"/>
        <w:jc w:val="both"/>
        <w:rPr>
          <w:rFonts w:ascii="Arial" w:hAnsi="Arial" w:cs="Arial"/>
          <w:sz w:val="24"/>
          <w:szCs w:val="24"/>
        </w:rPr>
      </w:pPr>
    </w:p>
    <w:p w:rsidR="006D559D" w:rsidRPr="00340D9A" w:rsidRDefault="006D559D" w:rsidP="00F60C20">
      <w:pPr>
        <w:pStyle w:val="berschrift1"/>
      </w:pPr>
      <w:bookmarkStart w:id="9" w:name="_Toc439533780"/>
      <w:r w:rsidRPr="00340D9A">
        <w:lastRenderedPageBreak/>
        <w:t>FOLGEN SIE DER MARKTEINSTELLUNG</w:t>
      </w:r>
      <w:bookmarkEnd w:id="9"/>
    </w:p>
    <w:p w:rsidR="006D559D" w:rsidRPr="00340D9A" w:rsidRDefault="006D559D" w:rsidP="00D75708">
      <w:pPr>
        <w:spacing w:line="360" w:lineRule="auto"/>
        <w:jc w:val="both"/>
        <w:rPr>
          <w:rFonts w:ascii="Arial" w:hAnsi="Arial" w:cs="Arial"/>
          <w:sz w:val="24"/>
          <w:szCs w:val="24"/>
        </w:rPr>
      </w:pPr>
    </w:p>
    <w:p w:rsidR="00217F17"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Fragen Sie sich: </w:t>
      </w:r>
    </w:p>
    <w:p w:rsidR="00217F17" w:rsidRPr="00340D9A" w:rsidRDefault="00217F17" w:rsidP="00D75708">
      <w:pPr>
        <w:spacing w:line="360" w:lineRule="auto"/>
        <w:jc w:val="both"/>
        <w:rPr>
          <w:rFonts w:ascii="Arial" w:hAnsi="Arial" w:cs="Arial"/>
          <w:sz w:val="24"/>
          <w:szCs w:val="24"/>
        </w:rPr>
      </w:pPr>
    </w:p>
    <w:p w:rsidR="00217F17"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N</w:t>
      </w:r>
      <w:r w:rsidR="00F60C20">
        <w:rPr>
          <w:rFonts w:ascii="Arial" w:hAnsi="Arial" w:cs="Arial"/>
          <w:sz w:val="24"/>
          <w:szCs w:val="24"/>
        </w:rPr>
        <w:t>ach was verlangen die Menschen?</w:t>
      </w:r>
    </w:p>
    <w:p w:rsidR="00217F17"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Was kaufen die Verbraucher? </w:t>
      </w: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Finden Sie es heraus, folgen Sie dem Markt und stellen Sie Ihr PLR Arbitrage darauf ein.</w:t>
      </w:r>
    </w:p>
    <w:p w:rsidR="00217F17" w:rsidRPr="00340D9A" w:rsidRDefault="00217F17" w:rsidP="00D75708">
      <w:pPr>
        <w:spacing w:line="360" w:lineRule="auto"/>
        <w:jc w:val="both"/>
        <w:rPr>
          <w:rFonts w:ascii="Arial" w:hAnsi="Arial" w:cs="Arial"/>
          <w:sz w:val="24"/>
          <w:szCs w:val="24"/>
        </w:rPr>
      </w:pPr>
    </w:p>
    <w:p w:rsidR="00217F17"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Zum Beispiel, der Besuch von Online Foren und Websites wie </w:t>
      </w:r>
      <w:hyperlink r:id="rId11" w:history="1">
        <w:r w:rsidRPr="00340D9A">
          <w:rPr>
            <w:rStyle w:val="Hyperlink"/>
            <w:rFonts w:ascii="Arial" w:hAnsi="Arial" w:cs="Arial"/>
            <w:sz w:val="24"/>
            <w:szCs w:val="24"/>
          </w:rPr>
          <w:t>http://flippa.com</w:t>
        </w:r>
      </w:hyperlink>
      <w:r w:rsidRPr="00340D9A">
        <w:rPr>
          <w:rFonts w:ascii="Arial" w:hAnsi="Arial" w:cs="Arial"/>
          <w:sz w:val="24"/>
          <w:szCs w:val="24"/>
        </w:rPr>
        <w:t xml:space="preserve"> oder der WSO (Warrior Special </w:t>
      </w:r>
      <w:proofErr w:type="spellStart"/>
      <w:r w:rsidRPr="00340D9A">
        <w:rPr>
          <w:rFonts w:ascii="Arial" w:hAnsi="Arial" w:cs="Arial"/>
          <w:sz w:val="24"/>
          <w:szCs w:val="24"/>
        </w:rPr>
        <w:t>Offer</w:t>
      </w:r>
      <w:proofErr w:type="spellEnd"/>
      <w:r w:rsidRPr="00340D9A">
        <w:rPr>
          <w:rFonts w:ascii="Arial" w:hAnsi="Arial" w:cs="Arial"/>
          <w:sz w:val="24"/>
          <w:szCs w:val="24"/>
        </w:rPr>
        <w:t xml:space="preserve">) Sektion von </w:t>
      </w:r>
      <w:hyperlink r:id="rId12" w:history="1">
        <w:r w:rsidRPr="00340D9A">
          <w:rPr>
            <w:rStyle w:val="Hyperlink"/>
            <w:rFonts w:ascii="Arial" w:hAnsi="Arial" w:cs="Arial"/>
            <w:sz w:val="24"/>
            <w:szCs w:val="24"/>
          </w:rPr>
          <w:t>http://warriorforum.com</w:t>
        </w:r>
      </w:hyperlink>
      <w:r w:rsidRPr="00340D9A">
        <w:rPr>
          <w:rFonts w:ascii="Arial" w:hAnsi="Arial" w:cs="Arial"/>
          <w:sz w:val="24"/>
          <w:szCs w:val="24"/>
        </w:rPr>
        <w:t xml:space="preserve"> oder </w:t>
      </w:r>
      <w:hyperlink r:id="rId13" w:history="1">
        <w:r w:rsidRPr="00340D9A">
          <w:rPr>
            <w:rStyle w:val="Hyperlink"/>
            <w:rFonts w:ascii="Arial" w:hAnsi="Arial" w:cs="Arial"/>
            <w:sz w:val="24"/>
            <w:szCs w:val="24"/>
          </w:rPr>
          <w:t>http://forums.digitalpoint.com</w:t>
        </w:r>
      </w:hyperlink>
      <w:r w:rsidRPr="00340D9A">
        <w:rPr>
          <w:rFonts w:ascii="Arial" w:hAnsi="Arial" w:cs="Arial"/>
          <w:sz w:val="24"/>
          <w:szCs w:val="24"/>
        </w:rPr>
        <w:t xml:space="preserve"> gibt Ihnen eine ganz gute Vorstellung, was die Leute so alles kaufen. </w:t>
      </w:r>
    </w:p>
    <w:p w:rsidR="00217F17" w:rsidRPr="00340D9A" w:rsidRDefault="00217F17"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Sie können ähnliche Websites zu Nischen, an denen Sie interessiert sind, leicht über Ihre Suchmaschine finden und somit feststellen, was dort „läuft“.</w:t>
      </w:r>
    </w:p>
    <w:p w:rsidR="006D559D" w:rsidRPr="00340D9A" w:rsidRDefault="006D559D"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Ein sehr gutes Beispiel ist die derzeit populäre Website </w:t>
      </w:r>
      <w:hyperlink r:id="rId14" w:history="1">
        <w:r w:rsidRPr="00340D9A">
          <w:rPr>
            <w:rStyle w:val="Hyperlink"/>
            <w:rFonts w:ascii="Arial" w:hAnsi="Arial" w:cs="Arial"/>
            <w:sz w:val="24"/>
            <w:szCs w:val="24"/>
          </w:rPr>
          <w:t>http://flippa.com</w:t>
        </w:r>
      </w:hyperlink>
    </w:p>
    <w:p w:rsidR="006D559D" w:rsidRPr="00340D9A" w:rsidRDefault="006D559D" w:rsidP="00D75708">
      <w:pPr>
        <w:spacing w:line="360" w:lineRule="auto"/>
        <w:jc w:val="both"/>
        <w:rPr>
          <w:rFonts w:ascii="Arial" w:hAnsi="Arial" w:cs="Arial"/>
          <w:sz w:val="24"/>
          <w:szCs w:val="24"/>
        </w:rPr>
      </w:pPr>
      <w:r w:rsidRPr="00340D9A">
        <w:rPr>
          <w:rFonts w:ascii="Arial" w:hAnsi="Arial" w:cs="Arial"/>
          <w:noProof/>
          <w:sz w:val="24"/>
          <w:szCs w:val="24"/>
          <w:lang w:eastAsia="de-DE"/>
        </w:rPr>
        <w:lastRenderedPageBreak/>
        <w:drawing>
          <wp:inline distT="0" distB="0" distL="0" distR="0" wp14:anchorId="24EDAFE0" wp14:editId="4D80F047">
            <wp:extent cx="4504055" cy="3090545"/>
            <wp:effectExtent l="1905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4504055" cy="3090545"/>
                    </a:xfrm>
                    <a:prstGeom prst="rect">
                      <a:avLst/>
                    </a:prstGeom>
                    <a:solidFill>
                      <a:srgbClr val="FFFFFF"/>
                    </a:solidFill>
                    <a:ln w="9525">
                      <a:noFill/>
                      <a:miter lim="800000"/>
                      <a:headEnd/>
                      <a:tailEnd/>
                    </a:ln>
                  </pic:spPr>
                </pic:pic>
              </a:graphicData>
            </a:graphic>
          </wp:inline>
        </w:drawing>
      </w:r>
    </w:p>
    <w:p w:rsidR="00217F17" w:rsidRPr="00340D9A" w:rsidRDefault="00217F17" w:rsidP="00D75708">
      <w:pPr>
        <w:spacing w:line="360" w:lineRule="auto"/>
        <w:jc w:val="both"/>
        <w:rPr>
          <w:rFonts w:ascii="Arial" w:hAnsi="Arial" w:cs="Arial"/>
          <w:sz w:val="24"/>
          <w:szCs w:val="24"/>
        </w:rPr>
      </w:pPr>
    </w:p>
    <w:p w:rsidR="00217F17" w:rsidRPr="00340D9A" w:rsidRDefault="006D559D" w:rsidP="00D75708">
      <w:pPr>
        <w:spacing w:line="360" w:lineRule="auto"/>
        <w:jc w:val="both"/>
        <w:rPr>
          <w:rFonts w:ascii="Arial" w:hAnsi="Arial" w:cs="Arial"/>
          <w:sz w:val="24"/>
          <w:szCs w:val="24"/>
        </w:rPr>
      </w:pPr>
      <w:proofErr w:type="spellStart"/>
      <w:r w:rsidRPr="00340D9A">
        <w:rPr>
          <w:rFonts w:ascii="Arial" w:hAnsi="Arial" w:cs="Arial"/>
          <w:sz w:val="24"/>
          <w:szCs w:val="24"/>
        </w:rPr>
        <w:t>Flippa</w:t>
      </w:r>
      <w:proofErr w:type="spellEnd"/>
      <w:r w:rsidRPr="00340D9A">
        <w:rPr>
          <w:rFonts w:ascii="Arial" w:hAnsi="Arial" w:cs="Arial"/>
          <w:sz w:val="24"/>
          <w:szCs w:val="24"/>
        </w:rPr>
        <w:t xml:space="preserve"> ist eine Plattform, wo Leute Webseiten kaufen und verkaufen. </w:t>
      </w:r>
    </w:p>
    <w:p w:rsidR="00217F17" w:rsidRPr="00340D9A" w:rsidRDefault="00217F17" w:rsidP="00D75708">
      <w:pPr>
        <w:spacing w:line="360" w:lineRule="auto"/>
        <w:jc w:val="both"/>
        <w:rPr>
          <w:rFonts w:ascii="Arial" w:hAnsi="Arial" w:cs="Arial"/>
          <w:sz w:val="24"/>
          <w:szCs w:val="24"/>
        </w:rPr>
      </w:pPr>
    </w:p>
    <w:p w:rsidR="00217F17"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Klicken Sie dort auf der Homepage auf den Button “Just Sold”, um schon mal einen flüchtigen Eindruck davon zu bekommen, was den Besitzer wechselt und zu welchem Preis. </w:t>
      </w:r>
    </w:p>
    <w:p w:rsidR="00217F17" w:rsidRPr="00340D9A" w:rsidRDefault="00217F17"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Ich bin sicher, Ihnen kommen sofort eine Menge Ideen über verschiedene Nischen.</w:t>
      </w:r>
    </w:p>
    <w:p w:rsidR="00D75708" w:rsidRPr="00340D9A" w:rsidRDefault="00D75708"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Screenshot von </w:t>
      </w:r>
      <w:hyperlink r:id="rId16" w:history="1">
        <w:r w:rsidRPr="00340D9A">
          <w:rPr>
            <w:rStyle w:val="Hyperlink"/>
            <w:rFonts w:ascii="Arial" w:hAnsi="Arial" w:cs="Arial"/>
            <w:sz w:val="24"/>
            <w:szCs w:val="24"/>
          </w:rPr>
          <w:t>http://flippa.com/buy/listings/sold</w:t>
        </w:r>
      </w:hyperlink>
    </w:p>
    <w:p w:rsidR="006D559D" w:rsidRPr="00340D9A" w:rsidRDefault="006D559D" w:rsidP="00D75708">
      <w:pPr>
        <w:spacing w:line="360" w:lineRule="auto"/>
        <w:jc w:val="both"/>
        <w:rPr>
          <w:rFonts w:ascii="Arial" w:hAnsi="Arial" w:cs="Arial"/>
          <w:sz w:val="24"/>
          <w:szCs w:val="24"/>
        </w:rPr>
      </w:pPr>
    </w:p>
    <w:p w:rsidR="006D559D" w:rsidRPr="00340D9A" w:rsidRDefault="00470F3B" w:rsidP="00D75708">
      <w:pPr>
        <w:spacing w:line="360" w:lineRule="auto"/>
        <w:jc w:val="both"/>
        <w:rPr>
          <w:rFonts w:ascii="Arial" w:hAnsi="Arial" w:cs="Arial"/>
          <w:sz w:val="24"/>
          <w:szCs w:val="24"/>
        </w:rPr>
      </w:pPr>
      <w:r>
        <w:rPr>
          <w:rFonts w:ascii="Arial" w:hAnsi="Arial" w:cs="Arial"/>
          <w:sz w:val="24"/>
          <w:szCs w:val="24"/>
          <w:lang w:val="en-GB" w:eastAsia="ar-SA"/>
        </w:rPr>
        <w:lastRenderedPageBreak/>
        <w:pict>
          <v:roundrect id="_x0000_s1028" style="position:absolute;left:0;text-align:left;margin-left:116.85pt;margin-top:115.45pt;width:311.05pt;height:111.35pt;z-index:251662336;v-text-anchor:middle" arcsize="10923f" filled="f" strokecolor="red" strokeweight=".26mm">
            <v:stroke color2="aqua" joinstyle="miter"/>
          </v:roundrect>
        </w:pict>
      </w:r>
      <w:r>
        <w:rPr>
          <w:rFonts w:ascii="Arial" w:hAnsi="Arial" w:cs="Arial"/>
          <w:sz w:val="24"/>
          <w:szCs w:val="24"/>
          <w:lang w:val="en-GB" w:eastAsia="ar-SA"/>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29" type="#_x0000_t13" style="position:absolute;left:0;text-align:left;margin-left:220.15pt;margin-top:84.15pt;width:102.3pt;height:86.65pt;rotation:35;z-index:251663360;v-text-anchor:middle" fillcolor="red" strokeweight=".26mm">
            <v:fill color2="aqua"/>
          </v:shape>
        </w:pict>
      </w:r>
      <w:r w:rsidR="006D559D" w:rsidRPr="00340D9A">
        <w:rPr>
          <w:rFonts w:ascii="Arial" w:hAnsi="Arial" w:cs="Arial"/>
          <w:noProof/>
          <w:sz w:val="24"/>
          <w:szCs w:val="24"/>
          <w:lang w:eastAsia="de-DE"/>
        </w:rPr>
        <w:drawing>
          <wp:inline distT="0" distB="0" distL="0" distR="0" wp14:anchorId="668EC4B5" wp14:editId="0E1D49B2">
            <wp:extent cx="5740400" cy="3208655"/>
            <wp:effectExtent l="19050" t="0" r="0" b="0"/>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5740400" cy="3208655"/>
                    </a:xfrm>
                    <a:prstGeom prst="rect">
                      <a:avLst/>
                    </a:prstGeom>
                    <a:solidFill>
                      <a:srgbClr val="FFFFFF"/>
                    </a:solidFill>
                    <a:ln w="9525">
                      <a:noFill/>
                      <a:miter lim="800000"/>
                      <a:headEnd/>
                      <a:tailEnd/>
                    </a:ln>
                  </pic:spPr>
                </pic:pic>
              </a:graphicData>
            </a:graphic>
          </wp:inline>
        </w:drawing>
      </w:r>
    </w:p>
    <w:p w:rsidR="00217F17" w:rsidRPr="00340D9A" w:rsidRDefault="00217F17" w:rsidP="00D75708">
      <w:pPr>
        <w:spacing w:line="360" w:lineRule="auto"/>
        <w:jc w:val="both"/>
        <w:rPr>
          <w:rFonts w:ascii="Arial" w:hAnsi="Arial" w:cs="Arial"/>
          <w:sz w:val="24"/>
          <w:szCs w:val="24"/>
        </w:rPr>
      </w:pPr>
    </w:p>
    <w:p w:rsidR="00217F17"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Werfen Sie einen Blick auf den Bereich, den ich hier rot eingerahmt habe, um zu erkennen, welche Sites vor kurzem verkauft wurden und was dafür bezahlt wurde. </w:t>
      </w:r>
    </w:p>
    <w:p w:rsidR="00217F17" w:rsidRPr="00340D9A" w:rsidRDefault="00217F17"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Das bringt Sie auf Gedanken zu Marktnischen, auf die Sie auch zielen können.</w:t>
      </w:r>
    </w:p>
    <w:p w:rsidR="006D559D" w:rsidRPr="00340D9A" w:rsidRDefault="006D559D" w:rsidP="00D75708">
      <w:pPr>
        <w:spacing w:line="360" w:lineRule="auto"/>
        <w:jc w:val="both"/>
        <w:rPr>
          <w:rFonts w:ascii="Arial" w:hAnsi="Arial" w:cs="Arial"/>
          <w:sz w:val="24"/>
          <w:szCs w:val="24"/>
        </w:rPr>
      </w:pPr>
    </w:p>
    <w:p w:rsidR="006D559D" w:rsidRPr="00340D9A" w:rsidRDefault="006D559D" w:rsidP="00F60C20">
      <w:pPr>
        <w:pStyle w:val="berschrift1"/>
      </w:pPr>
      <w:bookmarkStart w:id="10" w:name="_Toc439533781"/>
      <w:r w:rsidRPr="00340D9A">
        <w:t>KEYWORDSUCHE</w:t>
      </w:r>
      <w:bookmarkEnd w:id="10"/>
    </w:p>
    <w:p w:rsidR="006D559D" w:rsidRPr="00340D9A" w:rsidRDefault="006D559D" w:rsidP="00D75708">
      <w:pPr>
        <w:spacing w:line="360" w:lineRule="auto"/>
        <w:jc w:val="both"/>
        <w:rPr>
          <w:rFonts w:ascii="Arial" w:hAnsi="Arial" w:cs="Arial"/>
          <w:sz w:val="24"/>
          <w:szCs w:val="24"/>
        </w:rPr>
      </w:pPr>
    </w:p>
    <w:p w:rsidR="00217F17"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Bei der </w:t>
      </w:r>
      <w:proofErr w:type="spellStart"/>
      <w:r w:rsidRPr="00340D9A">
        <w:rPr>
          <w:rFonts w:ascii="Arial" w:hAnsi="Arial" w:cs="Arial"/>
          <w:sz w:val="24"/>
          <w:szCs w:val="24"/>
        </w:rPr>
        <w:t>Keywordsuche</w:t>
      </w:r>
      <w:proofErr w:type="spellEnd"/>
      <w:r w:rsidRPr="00340D9A">
        <w:rPr>
          <w:rFonts w:ascii="Arial" w:hAnsi="Arial" w:cs="Arial"/>
          <w:sz w:val="24"/>
          <w:szCs w:val="24"/>
        </w:rPr>
        <w:t xml:space="preserve"> ist Ihr vorrangiges Ziel herauszubekommen, wonach Internetsurfer suchen, um sich dann darauf einzustellen.</w:t>
      </w:r>
    </w:p>
    <w:p w:rsidR="00217F17" w:rsidRPr="00340D9A" w:rsidRDefault="00217F17"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Dankbarerweise gibt es eine Menge Tools (kostenlose und kostenpflichtige), die dabei behilflich sind.</w:t>
      </w:r>
    </w:p>
    <w:p w:rsidR="006D559D" w:rsidRPr="00340D9A" w:rsidRDefault="006D559D" w:rsidP="00D75708">
      <w:pPr>
        <w:spacing w:line="360" w:lineRule="auto"/>
        <w:jc w:val="both"/>
        <w:rPr>
          <w:rFonts w:ascii="Arial" w:hAnsi="Arial" w:cs="Arial"/>
          <w:sz w:val="24"/>
          <w:szCs w:val="24"/>
        </w:rPr>
      </w:pPr>
    </w:p>
    <w:p w:rsidR="00217F17"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Beginnen wir mit Websites wie </w:t>
      </w:r>
      <w:hyperlink r:id="rId18" w:history="1">
        <w:r w:rsidRPr="00340D9A">
          <w:rPr>
            <w:rStyle w:val="Hyperlink"/>
            <w:rFonts w:ascii="Arial" w:hAnsi="Arial" w:cs="Arial"/>
            <w:sz w:val="24"/>
            <w:szCs w:val="24"/>
          </w:rPr>
          <w:t>http://wordtracker.com</w:t>
        </w:r>
      </w:hyperlink>
      <w:r w:rsidRPr="00340D9A">
        <w:rPr>
          <w:rFonts w:ascii="Arial" w:hAnsi="Arial" w:cs="Arial"/>
          <w:sz w:val="24"/>
          <w:szCs w:val="24"/>
        </w:rPr>
        <w:t xml:space="preserve">. </w:t>
      </w:r>
    </w:p>
    <w:p w:rsidR="00217F17"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lastRenderedPageBreak/>
        <w:t xml:space="preserve">Das Faszinierende an Keyword Research ist, dass Sie damit in der Lage sind, Nischen und Suchbegriffe zu entdecken und auszugraben, an die Sie mit den beiden ersten Methoden sonst wohl nie gedacht hätten. </w:t>
      </w:r>
    </w:p>
    <w:p w:rsidR="00217F17" w:rsidRPr="00340D9A" w:rsidRDefault="00217F17"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Nehmen Sie nur „Kindererziehung“; das ist solch ein weites Thema.</w:t>
      </w:r>
    </w:p>
    <w:p w:rsidR="006D559D" w:rsidRPr="00340D9A" w:rsidRDefault="006D559D" w:rsidP="00D75708">
      <w:pPr>
        <w:spacing w:line="360" w:lineRule="auto"/>
        <w:jc w:val="both"/>
        <w:rPr>
          <w:rFonts w:ascii="Arial" w:hAnsi="Arial" w:cs="Arial"/>
          <w:sz w:val="24"/>
          <w:szCs w:val="24"/>
        </w:rPr>
      </w:pPr>
    </w:p>
    <w:p w:rsidR="00217F17"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Sehen Sie hier, was alles angezeigt wird, wenn wir das Google Keyword Tool verwenden </w:t>
      </w:r>
    </w:p>
    <w:p w:rsidR="00217F17" w:rsidRPr="00340D9A" w:rsidRDefault="00217F17"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w:t>
      </w:r>
      <w:hyperlink r:id="rId19" w:history="1">
        <w:r w:rsidRPr="00340D9A">
          <w:rPr>
            <w:rStyle w:val="Hyperlink"/>
            <w:rFonts w:ascii="Arial" w:hAnsi="Arial" w:cs="Arial"/>
            <w:sz w:val="24"/>
            <w:szCs w:val="24"/>
          </w:rPr>
          <w:t>https://adwords.google.com/select/KeywordToolExternal</w:t>
        </w:r>
      </w:hyperlink>
      <w:r w:rsidRPr="00340D9A">
        <w:rPr>
          <w:rFonts w:ascii="Arial" w:hAnsi="Arial" w:cs="Arial"/>
          <w:sz w:val="24"/>
          <w:szCs w:val="24"/>
        </w:rPr>
        <w:t xml:space="preserve"> :</w:t>
      </w:r>
    </w:p>
    <w:p w:rsidR="006D559D" w:rsidRPr="00340D9A" w:rsidRDefault="00470F3B" w:rsidP="00D75708">
      <w:pPr>
        <w:spacing w:line="360" w:lineRule="auto"/>
        <w:jc w:val="both"/>
        <w:rPr>
          <w:rFonts w:ascii="Arial" w:hAnsi="Arial" w:cs="Arial"/>
          <w:sz w:val="24"/>
          <w:szCs w:val="24"/>
        </w:rPr>
      </w:pPr>
      <w:r>
        <w:rPr>
          <w:rFonts w:ascii="Arial" w:hAnsi="Arial" w:cs="Arial"/>
          <w:sz w:val="24"/>
          <w:szCs w:val="24"/>
          <w:lang w:val="en-GB" w:eastAsia="ar-SA"/>
        </w:rPr>
        <w:pict>
          <v:shape id="_x0000_s1030" type="#_x0000_t13" style="position:absolute;left:0;text-align:left;margin-left:73.45pt;margin-top:16.9pt;width:104.35pt;height:79.9pt;rotation:119;z-index:251664384;v-text-anchor:middle" fillcolor="red" strokeweight=".26mm">
            <v:fill color2="aqua"/>
          </v:shape>
        </w:pict>
      </w:r>
      <w:r w:rsidR="006D559D" w:rsidRPr="00340D9A">
        <w:rPr>
          <w:rFonts w:ascii="Arial" w:hAnsi="Arial" w:cs="Arial"/>
          <w:noProof/>
          <w:sz w:val="24"/>
          <w:szCs w:val="24"/>
          <w:lang w:eastAsia="de-DE"/>
        </w:rPr>
        <w:drawing>
          <wp:inline distT="0" distB="0" distL="0" distR="0" wp14:anchorId="14A0E165" wp14:editId="7AF3AE37">
            <wp:extent cx="5156200" cy="3792855"/>
            <wp:effectExtent l="19050" t="0" r="6350" b="0"/>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srcRect/>
                    <a:stretch>
                      <a:fillRect/>
                    </a:stretch>
                  </pic:blipFill>
                  <pic:spPr bwMode="auto">
                    <a:xfrm>
                      <a:off x="0" y="0"/>
                      <a:ext cx="5156200" cy="3792855"/>
                    </a:xfrm>
                    <a:prstGeom prst="rect">
                      <a:avLst/>
                    </a:prstGeom>
                    <a:solidFill>
                      <a:srgbClr val="FFFFFF"/>
                    </a:solidFill>
                    <a:ln w="9525">
                      <a:noFill/>
                      <a:miter lim="800000"/>
                      <a:headEnd/>
                      <a:tailEnd/>
                    </a:ln>
                  </pic:spPr>
                </pic:pic>
              </a:graphicData>
            </a:graphic>
          </wp:inline>
        </w:drawing>
      </w:r>
    </w:p>
    <w:p w:rsidR="006D559D" w:rsidRPr="00340D9A" w:rsidRDefault="006D559D" w:rsidP="00D75708">
      <w:pPr>
        <w:spacing w:line="360" w:lineRule="auto"/>
        <w:jc w:val="both"/>
        <w:rPr>
          <w:rFonts w:ascii="Arial" w:hAnsi="Arial" w:cs="Arial"/>
          <w:sz w:val="24"/>
          <w:szCs w:val="24"/>
        </w:rPr>
      </w:pPr>
      <w:r w:rsidRPr="00340D9A">
        <w:rPr>
          <w:rFonts w:ascii="Arial" w:hAnsi="Arial" w:cs="Arial"/>
          <w:noProof/>
          <w:sz w:val="24"/>
          <w:szCs w:val="24"/>
          <w:lang w:eastAsia="de-DE"/>
        </w:rPr>
        <w:lastRenderedPageBreak/>
        <w:drawing>
          <wp:inline distT="0" distB="0" distL="0" distR="0" wp14:anchorId="716F5B9B" wp14:editId="581A2B3D">
            <wp:extent cx="6392545" cy="3522345"/>
            <wp:effectExtent l="19050" t="0" r="8255" b="0"/>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srcRect/>
                    <a:stretch>
                      <a:fillRect/>
                    </a:stretch>
                  </pic:blipFill>
                  <pic:spPr bwMode="auto">
                    <a:xfrm>
                      <a:off x="0" y="0"/>
                      <a:ext cx="6392545" cy="3522345"/>
                    </a:xfrm>
                    <a:prstGeom prst="rect">
                      <a:avLst/>
                    </a:prstGeom>
                    <a:solidFill>
                      <a:srgbClr val="FFFFFF"/>
                    </a:solidFill>
                    <a:ln w="9525">
                      <a:noFill/>
                      <a:miter lim="800000"/>
                      <a:headEnd/>
                      <a:tailEnd/>
                    </a:ln>
                  </pic:spPr>
                </pic:pic>
              </a:graphicData>
            </a:graphic>
          </wp:inline>
        </w:drawing>
      </w:r>
    </w:p>
    <w:p w:rsidR="00217F17" w:rsidRPr="00340D9A" w:rsidRDefault="00217F17" w:rsidP="00D75708">
      <w:pPr>
        <w:spacing w:line="360" w:lineRule="auto"/>
        <w:jc w:val="both"/>
        <w:rPr>
          <w:rFonts w:ascii="Arial" w:hAnsi="Arial" w:cs="Arial"/>
          <w:sz w:val="24"/>
          <w:szCs w:val="24"/>
        </w:rPr>
      </w:pPr>
    </w:p>
    <w:p w:rsidR="00217F17"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Oben sehen Sie, dass das Wort “</w:t>
      </w:r>
      <w:proofErr w:type="spellStart"/>
      <w:r w:rsidRPr="00340D9A">
        <w:rPr>
          <w:rFonts w:ascii="Arial" w:hAnsi="Arial" w:cs="Arial"/>
          <w:sz w:val="24"/>
          <w:szCs w:val="24"/>
        </w:rPr>
        <w:t>Parenting</w:t>
      </w:r>
      <w:proofErr w:type="spellEnd"/>
      <w:r w:rsidRPr="00340D9A">
        <w:rPr>
          <w:rFonts w:ascii="Arial" w:hAnsi="Arial" w:cs="Arial"/>
          <w:sz w:val="24"/>
          <w:szCs w:val="24"/>
        </w:rPr>
        <w:t>” (</w:t>
      </w:r>
      <w:r w:rsidR="005E3D63" w:rsidRPr="00340D9A">
        <w:rPr>
          <w:rFonts w:ascii="Arial" w:hAnsi="Arial" w:cs="Arial"/>
          <w:sz w:val="24"/>
          <w:szCs w:val="24"/>
        </w:rPr>
        <w:t>Kindererziehung</w:t>
      </w:r>
      <w:r w:rsidRPr="00340D9A">
        <w:rPr>
          <w:rFonts w:ascii="Arial" w:hAnsi="Arial" w:cs="Arial"/>
          <w:sz w:val="24"/>
          <w:szCs w:val="24"/>
        </w:rPr>
        <w:t xml:space="preserve">) über 2 Millionen Mal pro Monat gesucht wird. </w:t>
      </w:r>
    </w:p>
    <w:p w:rsidR="00217F17" w:rsidRPr="00340D9A" w:rsidRDefault="00217F17"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Noch mehr Informationen erhalte ich, wenn ich auf </w:t>
      </w:r>
      <w:proofErr w:type="spellStart"/>
      <w:r w:rsidRPr="00340D9A">
        <w:rPr>
          <w:rFonts w:ascii="Arial" w:hAnsi="Arial" w:cs="Arial"/>
          <w:b/>
          <w:sz w:val="24"/>
          <w:szCs w:val="24"/>
        </w:rPr>
        <w:t>Previous</w:t>
      </w:r>
      <w:proofErr w:type="spellEnd"/>
      <w:r w:rsidRPr="00340D9A">
        <w:rPr>
          <w:rFonts w:ascii="Arial" w:hAnsi="Arial" w:cs="Arial"/>
          <w:b/>
          <w:sz w:val="24"/>
          <w:szCs w:val="24"/>
        </w:rPr>
        <w:t xml:space="preserve"> Interface</w:t>
      </w:r>
      <w:r w:rsidRPr="00340D9A">
        <w:rPr>
          <w:rFonts w:ascii="Arial" w:hAnsi="Arial" w:cs="Arial"/>
          <w:sz w:val="24"/>
          <w:szCs w:val="24"/>
        </w:rPr>
        <w:t xml:space="preserve"> klicke und die Suche neu starte, um Keyword-Ideen zu erhalten.</w:t>
      </w:r>
    </w:p>
    <w:p w:rsidR="006D559D" w:rsidRPr="00340D9A" w:rsidRDefault="00470F3B" w:rsidP="00D75708">
      <w:pPr>
        <w:spacing w:line="360" w:lineRule="auto"/>
        <w:jc w:val="both"/>
        <w:rPr>
          <w:rFonts w:ascii="Arial" w:hAnsi="Arial" w:cs="Arial"/>
          <w:sz w:val="24"/>
          <w:szCs w:val="24"/>
        </w:rPr>
      </w:pPr>
      <w:r>
        <w:rPr>
          <w:rFonts w:ascii="Arial" w:hAnsi="Arial" w:cs="Arial"/>
          <w:sz w:val="24"/>
          <w:szCs w:val="24"/>
          <w:lang w:val="en-GB" w:eastAsia="ar-SA"/>
        </w:rPr>
        <w:pict>
          <v:shape id="_x0000_s1031" type="#_x0000_t13" style="position:absolute;left:0;text-align:left;margin-left:344.35pt;margin-top:37.05pt;width:72.85pt;height:36.95pt;rotation:350;z-index:251665408;v-text-anchor:middle" fillcolor="red" strokeweight=".26mm">
            <v:fill color2="aqua"/>
          </v:shape>
        </w:pict>
      </w:r>
      <w:r w:rsidR="006D559D" w:rsidRPr="00340D9A">
        <w:rPr>
          <w:rFonts w:ascii="Arial" w:hAnsi="Arial" w:cs="Arial"/>
          <w:noProof/>
          <w:sz w:val="24"/>
          <w:szCs w:val="24"/>
          <w:lang w:eastAsia="de-DE"/>
        </w:rPr>
        <w:drawing>
          <wp:inline distT="0" distB="0" distL="0" distR="0" wp14:anchorId="7EF9AC95" wp14:editId="4B5EBFC6">
            <wp:extent cx="6197600" cy="2836545"/>
            <wp:effectExtent l="19050" t="0" r="0" b="0"/>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srcRect/>
                    <a:stretch>
                      <a:fillRect/>
                    </a:stretch>
                  </pic:blipFill>
                  <pic:spPr bwMode="auto">
                    <a:xfrm>
                      <a:off x="0" y="0"/>
                      <a:ext cx="6197600" cy="2836545"/>
                    </a:xfrm>
                    <a:prstGeom prst="rect">
                      <a:avLst/>
                    </a:prstGeom>
                    <a:solidFill>
                      <a:srgbClr val="FFFFFF"/>
                    </a:solidFill>
                    <a:ln w="9525">
                      <a:noFill/>
                      <a:miter lim="800000"/>
                      <a:headEnd/>
                      <a:tailEnd/>
                    </a:ln>
                  </pic:spPr>
                </pic:pic>
              </a:graphicData>
            </a:graphic>
          </wp:inline>
        </w:drawing>
      </w: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lastRenderedPageBreak/>
        <w:t>So in etwa sieht es beim Keyword “</w:t>
      </w:r>
      <w:proofErr w:type="spellStart"/>
      <w:r w:rsidRPr="00340D9A">
        <w:rPr>
          <w:rFonts w:ascii="Arial" w:hAnsi="Arial" w:cs="Arial"/>
          <w:sz w:val="24"/>
          <w:szCs w:val="24"/>
        </w:rPr>
        <w:t>pareting</w:t>
      </w:r>
      <w:proofErr w:type="spellEnd"/>
      <w:r w:rsidRPr="00340D9A">
        <w:rPr>
          <w:rFonts w:ascii="Arial" w:hAnsi="Arial" w:cs="Arial"/>
          <w:sz w:val="24"/>
          <w:szCs w:val="24"/>
        </w:rPr>
        <w:t>” aus.</w:t>
      </w:r>
    </w:p>
    <w:p w:rsidR="006D559D" w:rsidRPr="00340D9A" w:rsidRDefault="006D559D"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noProof/>
          <w:sz w:val="24"/>
          <w:szCs w:val="24"/>
          <w:lang w:eastAsia="de-DE"/>
        </w:rPr>
        <w:drawing>
          <wp:inline distT="0" distB="0" distL="0" distR="0" wp14:anchorId="0CEFDB49" wp14:editId="68BC3684">
            <wp:extent cx="5113655" cy="3843655"/>
            <wp:effectExtent l="19050" t="0" r="0" b="0"/>
            <wp:docPr id="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srcRect/>
                    <a:stretch>
                      <a:fillRect/>
                    </a:stretch>
                  </pic:blipFill>
                  <pic:spPr bwMode="auto">
                    <a:xfrm>
                      <a:off x="0" y="0"/>
                      <a:ext cx="5113655" cy="3843655"/>
                    </a:xfrm>
                    <a:prstGeom prst="rect">
                      <a:avLst/>
                    </a:prstGeom>
                    <a:solidFill>
                      <a:srgbClr val="FFFFFF"/>
                    </a:solidFill>
                    <a:ln w="9525">
                      <a:noFill/>
                      <a:miter lim="800000"/>
                      <a:headEnd/>
                      <a:tailEnd/>
                    </a:ln>
                  </pic:spPr>
                </pic:pic>
              </a:graphicData>
            </a:graphic>
          </wp:inline>
        </w:drawing>
      </w:r>
    </w:p>
    <w:p w:rsidR="00217F17" w:rsidRPr="00340D9A" w:rsidRDefault="00217F17"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Das angezeigte Ergebnis gibt mir weitere Optionen und Statistiken, mit denen ich arbeiten kann, Keyword-Ideen, an die ich nicht im Traum dachte:</w:t>
      </w:r>
      <w:r w:rsidRPr="00340D9A">
        <w:rPr>
          <w:rFonts w:ascii="Arial" w:hAnsi="Arial" w:cs="Arial"/>
          <w:noProof/>
          <w:sz w:val="24"/>
          <w:szCs w:val="24"/>
          <w:lang w:eastAsia="de-DE"/>
        </w:rPr>
        <w:drawing>
          <wp:inline distT="0" distB="0" distL="0" distR="0" wp14:anchorId="17844C3C" wp14:editId="496D4AF3">
            <wp:extent cx="4912242" cy="3001468"/>
            <wp:effectExtent l="0" t="0" r="0" b="0"/>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srcRect/>
                    <a:stretch>
                      <a:fillRect/>
                    </a:stretch>
                  </pic:blipFill>
                  <pic:spPr bwMode="auto">
                    <a:xfrm>
                      <a:off x="0" y="0"/>
                      <a:ext cx="4918919" cy="3005548"/>
                    </a:xfrm>
                    <a:prstGeom prst="rect">
                      <a:avLst/>
                    </a:prstGeom>
                    <a:solidFill>
                      <a:srgbClr val="FFFFFF"/>
                    </a:solidFill>
                    <a:ln w="9525">
                      <a:noFill/>
                      <a:miter lim="800000"/>
                      <a:headEnd/>
                      <a:tailEnd/>
                    </a:ln>
                  </pic:spPr>
                </pic:pic>
              </a:graphicData>
            </a:graphic>
          </wp:inline>
        </w:drawing>
      </w:r>
    </w:p>
    <w:p w:rsidR="006D559D" w:rsidRPr="00340D9A" w:rsidRDefault="006D559D" w:rsidP="005E3D63">
      <w:pPr>
        <w:pStyle w:val="berschrift1"/>
      </w:pPr>
      <w:r w:rsidRPr="00340D9A">
        <w:br w:type="page"/>
      </w:r>
      <w:bookmarkStart w:id="11" w:name="_Toc439533782"/>
      <w:r w:rsidRPr="00340D9A">
        <w:lastRenderedPageBreak/>
        <w:t xml:space="preserve">PLR </w:t>
      </w:r>
      <w:r w:rsidR="00217F17" w:rsidRPr="00340D9A">
        <w:t xml:space="preserve">Produkte </w:t>
      </w:r>
      <w:r w:rsidRPr="00340D9A">
        <w:t>KAUFEN</w:t>
      </w:r>
      <w:bookmarkEnd w:id="11"/>
    </w:p>
    <w:p w:rsidR="006D559D" w:rsidRPr="00340D9A" w:rsidRDefault="006D559D" w:rsidP="00D75708">
      <w:pPr>
        <w:spacing w:line="360" w:lineRule="auto"/>
        <w:jc w:val="both"/>
        <w:rPr>
          <w:rFonts w:ascii="Arial" w:hAnsi="Arial" w:cs="Arial"/>
          <w:sz w:val="24"/>
          <w:szCs w:val="24"/>
        </w:rPr>
      </w:pPr>
    </w:p>
    <w:p w:rsidR="00217F17"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Sobald Sie sich für eine Nische entschieden haben, auf die Sie PLR Arbitrage anwenden wollen, wird es Zeit, den nächsten Schritt zu tun und das heißt, Ihren PLR Content zu kaufen, wofür es im Internet viele Plätze gibt. </w:t>
      </w:r>
    </w:p>
    <w:p w:rsidR="00990804" w:rsidRPr="00340D9A" w:rsidRDefault="00990804" w:rsidP="00D75708">
      <w:pPr>
        <w:spacing w:line="360" w:lineRule="auto"/>
        <w:jc w:val="both"/>
        <w:rPr>
          <w:rFonts w:ascii="Arial" w:hAnsi="Arial" w:cs="Arial"/>
          <w:sz w:val="24"/>
          <w:szCs w:val="24"/>
        </w:rPr>
      </w:pPr>
    </w:p>
    <w:p w:rsidR="00217F17" w:rsidRPr="00340D9A" w:rsidRDefault="00217F17" w:rsidP="00D75708">
      <w:pPr>
        <w:spacing w:line="360" w:lineRule="auto"/>
        <w:jc w:val="both"/>
        <w:rPr>
          <w:rFonts w:ascii="Arial" w:hAnsi="Arial" w:cs="Arial"/>
          <w:sz w:val="24"/>
          <w:szCs w:val="24"/>
        </w:rPr>
      </w:pPr>
    </w:p>
    <w:p w:rsidR="00E54EBC" w:rsidRPr="00340D9A" w:rsidRDefault="006D559D" w:rsidP="00D75708">
      <w:pPr>
        <w:spacing w:line="360" w:lineRule="auto"/>
        <w:rPr>
          <w:rFonts w:ascii="Arial" w:hAnsi="Arial" w:cs="Arial"/>
          <w:sz w:val="24"/>
          <w:szCs w:val="24"/>
        </w:rPr>
      </w:pPr>
      <w:r w:rsidRPr="00340D9A">
        <w:rPr>
          <w:rFonts w:ascii="Arial" w:hAnsi="Arial" w:cs="Arial"/>
          <w:sz w:val="24"/>
          <w:szCs w:val="24"/>
        </w:rPr>
        <w:t>Da sind beispielsweise</w:t>
      </w:r>
      <w:r w:rsidR="00174011" w:rsidRPr="00340D9A">
        <w:rPr>
          <w:rFonts w:ascii="Arial" w:hAnsi="Arial" w:cs="Arial"/>
          <w:sz w:val="24"/>
          <w:szCs w:val="24"/>
        </w:rPr>
        <w:t xml:space="preserve"> </w:t>
      </w:r>
    </w:p>
    <w:p w:rsidR="00E54EBC" w:rsidRPr="00340D9A" w:rsidRDefault="00470F3B" w:rsidP="00D75708">
      <w:pPr>
        <w:spacing w:line="360" w:lineRule="auto"/>
        <w:rPr>
          <w:rStyle w:val="Hyperlink"/>
          <w:rFonts w:ascii="Arial" w:hAnsi="Arial" w:cs="Arial"/>
          <w:sz w:val="24"/>
          <w:szCs w:val="24"/>
        </w:rPr>
      </w:pPr>
      <w:hyperlink r:id="rId25" w:history="1">
        <w:r w:rsidR="00174011" w:rsidRPr="00340D9A">
          <w:rPr>
            <w:rStyle w:val="Hyperlink"/>
            <w:rFonts w:ascii="Arial" w:hAnsi="Arial" w:cs="Arial"/>
            <w:sz w:val="24"/>
            <w:szCs w:val="24"/>
          </w:rPr>
          <w:t>http://www.p-l-r.de</w:t>
        </w:r>
      </w:hyperlink>
    </w:p>
    <w:p w:rsidR="00E54EBC" w:rsidRPr="00340D9A" w:rsidRDefault="00470F3B" w:rsidP="00D75708">
      <w:pPr>
        <w:spacing w:line="360" w:lineRule="auto"/>
        <w:rPr>
          <w:rFonts w:ascii="Arial" w:hAnsi="Arial" w:cs="Arial"/>
          <w:sz w:val="24"/>
          <w:szCs w:val="24"/>
        </w:rPr>
      </w:pPr>
      <w:hyperlink r:id="rId26" w:history="1">
        <w:r w:rsidR="00E54EBC" w:rsidRPr="00340D9A">
          <w:rPr>
            <w:rStyle w:val="Hyperlink"/>
            <w:rFonts w:ascii="Arial" w:hAnsi="Arial" w:cs="Arial"/>
            <w:sz w:val="24"/>
            <w:szCs w:val="24"/>
          </w:rPr>
          <w:t>http://easyplr.com</w:t>
        </w:r>
      </w:hyperlink>
    </w:p>
    <w:p w:rsidR="00A620AA" w:rsidRPr="00340D9A" w:rsidRDefault="00A620AA" w:rsidP="00D75708">
      <w:pPr>
        <w:spacing w:line="360" w:lineRule="auto"/>
        <w:rPr>
          <w:rStyle w:val="Hyperlink"/>
          <w:rFonts w:ascii="Arial" w:hAnsi="Arial" w:cs="Arial"/>
          <w:sz w:val="24"/>
          <w:szCs w:val="24"/>
        </w:rPr>
      </w:pPr>
      <w:r w:rsidRPr="00340D9A">
        <w:rPr>
          <w:rFonts w:ascii="Arial" w:hAnsi="Arial" w:cs="Arial"/>
          <w:sz w:val="24"/>
          <w:szCs w:val="24"/>
        </w:rPr>
        <w:fldChar w:fldCharType="begin"/>
      </w:r>
      <w:r w:rsidRPr="00340D9A">
        <w:rPr>
          <w:rFonts w:ascii="Arial" w:hAnsi="Arial" w:cs="Arial"/>
          <w:sz w:val="24"/>
          <w:szCs w:val="24"/>
        </w:rPr>
        <w:instrText xml:space="preserve"> HYPERLINK "http://promo.kundenheld.10453.digistore24.com/CAMPAIGNKEY" </w:instrText>
      </w:r>
      <w:r w:rsidRPr="00340D9A">
        <w:rPr>
          <w:rFonts w:ascii="Arial" w:hAnsi="Arial" w:cs="Arial"/>
          <w:sz w:val="24"/>
          <w:szCs w:val="24"/>
        </w:rPr>
        <w:fldChar w:fldCharType="separate"/>
      </w:r>
      <w:r w:rsidRPr="00340D9A">
        <w:rPr>
          <w:rStyle w:val="Hyperlink"/>
          <w:rFonts w:ascii="Arial" w:hAnsi="Arial" w:cs="Arial"/>
          <w:sz w:val="24"/>
          <w:szCs w:val="24"/>
        </w:rPr>
        <w:t>http://www.marketertools.de</w:t>
      </w:r>
    </w:p>
    <w:p w:rsidR="00E54EBC" w:rsidRPr="00340D9A" w:rsidRDefault="00A620AA" w:rsidP="00D75708">
      <w:pPr>
        <w:spacing w:line="360" w:lineRule="auto"/>
        <w:rPr>
          <w:rFonts w:ascii="Arial" w:hAnsi="Arial" w:cs="Arial"/>
          <w:sz w:val="24"/>
          <w:szCs w:val="24"/>
        </w:rPr>
      </w:pPr>
      <w:r w:rsidRPr="00340D9A">
        <w:rPr>
          <w:rFonts w:ascii="Arial" w:hAnsi="Arial" w:cs="Arial"/>
          <w:sz w:val="24"/>
          <w:szCs w:val="24"/>
        </w:rPr>
        <w:fldChar w:fldCharType="end"/>
      </w:r>
      <w:hyperlink r:id="rId27" w:history="1">
        <w:r w:rsidR="00F65DCE" w:rsidRPr="00335F22">
          <w:rPr>
            <w:rStyle w:val="Hyperlink"/>
            <w:rFonts w:ascii="Arial" w:hAnsi="Arial" w:cs="Arial"/>
            <w:sz w:val="24"/>
            <w:szCs w:val="24"/>
          </w:rPr>
          <w:t>www.reseller-ebooks.eu</w:t>
        </w:r>
      </w:hyperlink>
    </w:p>
    <w:p w:rsidR="00E54EBC" w:rsidRPr="00340D9A" w:rsidRDefault="00470F3B" w:rsidP="00D75708">
      <w:pPr>
        <w:spacing w:line="360" w:lineRule="auto"/>
        <w:rPr>
          <w:rFonts w:ascii="Arial" w:hAnsi="Arial" w:cs="Arial"/>
          <w:sz w:val="24"/>
          <w:szCs w:val="24"/>
        </w:rPr>
      </w:pPr>
      <w:hyperlink r:id="rId28" w:history="1">
        <w:r w:rsidR="006D559D" w:rsidRPr="00340D9A">
          <w:rPr>
            <w:rStyle w:val="Hyperlink"/>
            <w:rFonts w:ascii="Arial" w:hAnsi="Arial" w:cs="Arial"/>
            <w:sz w:val="24"/>
            <w:szCs w:val="24"/>
          </w:rPr>
          <w:t>www.plrebooks.de</w:t>
        </w:r>
      </w:hyperlink>
    </w:p>
    <w:p w:rsidR="00E54EBC" w:rsidRPr="00340D9A" w:rsidRDefault="00E54EBC" w:rsidP="00D75708">
      <w:pPr>
        <w:spacing w:line="360" w:lineRule="auto"/>
        <w:rPr>
          <w:rFonts w:ascii="Arial" w:hAnsi="Arial" w:cs="Arial"/>
          <w:sz w:val="24"/>
          <w:szCs w:val="24"/>
        </w:rPr>
      </w:pPr>
    </w:p>
    <w:p w:rsidR="006D559D" w:rsidRPr="00340D9A" w:rsidRDefault="006D559D" w:rsidP="00D75708">
      <w:pPr>
        <w:spacing w:line="360" w:lineRule="auto"/>
        <w:rPr>
          <w:rFonts w:ascii="Arial" w:hAnsi="Arial" w:cs="Arial"/>
          <w:sz w:val="24"/>
          <w:szCs w:val="24"/>
        </w:rPr>
      </w:pPr>
      <w:r w:rsidRPr="00340D9A">
        <w:rPr>
          <w:rFonts w:ascii="Arial" w:hAnsi="Arial" w:cs="Arial"/>
          <w:sz w:val="24"/>
          <w:szCs w:val="24"/>
        </w:rPr>
        <w:t>und viele mehr.</w:t>
      </w:r>
    </w:p>
    <w:p w:rsidR="006D559D" w:rsidRPr="00340D9A" w:rsidRDefault="006D559D" w:rsidP="00D75708">
      <w:pPr>
        <w:spacing w:line="360" w:lineRule="auto"/>
        <w:jc w:val="both"/>
        <w:rPr>
          <w:rFonts w:ascii="Arial" w:hAnsi="Arial" w:cs="Arial"/>
          <w:sz w:val="24"/>
          <w:szCs w:val="24"/>
        </w:rPr>
      </w:pPr>
    </w:p>
    <w:p w:rsidR="00217F17"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Ein guter Tipp für sehr günstigen PLR Content ist </w:t>
      </w:r>
      <w:r w:rsidR="00A620AA" w:rsidRPr="00340D9A">
        <w:rPr>
          <w:rFonts w:ascii="Arial" w:hAnsi="Arial" w:cs="Arial"/>
          <w:sz w:val="24"/>
          <w:szCs w:val="24"/>
        </w:rPr>
        <w:t>der PLR-Club</w:t>
      </w:r>
      <w:r w:rsidRPr="00340D9A">
        <w:rPr>
          <w:rFonts w:ascii="Arial" w:hAnsi="Arial" w:cs="Arial"/>
          <w:sz w:val="24"/>
          <w:szCs w:val="24"/>
        </w:rPr>
        <w:t xml:space="preserve"> von </w:t>
      </w:r>
      <w:hyperlink r:id="rId29" w:history="1">
        <w:r w:rsidR="00F65DCE" w:rsidRPr="00335F22">
          <w:rPr>
            <w:rStyle w:val="Hyperlink"/>
            <w:rFonts w:ascii="Arial" w:hAnsi="Arial" w:cs="Arial"/>
            <w:sz w:val="24"/>
            <w:szCs w:val="24"/>
          </w:rPr>
          <w:t>www.plrclub.eu</w:t>
        </w:r>
      </w:hyperlink>
      <w:r w:rsidR="00F65DCE">
        <w:rPr>
          <w:rFonts w:ascii="Arial" w:hAnsi="Arial" w:cs="Arial"/>
          <w:sz w:val="24"/>
          <w:szCs w:val="24"/>
        </w:rPr>
        <w:t xml:space="preserve"> </w:t>
      </w:r>
      <w:r w:rsidRPr="00340D9A">
        <w:rPr>
          <w:rFonts w:ascii="Arial" w:hAnsi="Arial" w:cs="Arial"/>
          <w:sz w:val="24"/>
          <w:szCs w:val="24"/>
        </w:rPr>
        <w:t xml:space="preserve"> wo Sie nach großen PLR Angeboten Ausschau halten sollten. </w:t>
      </w:r>
    </w:p>
    <w:p w:rsidR="00990804" w:rsidRPr="00340D9A" w:rsidRDefault="00990804"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Es ist nicht ungewöhnlich, dass PLR Packages mit 20 bis 40 gut geschriebenen </w:t>
      </w:r>
      <w:proofErr w:type="spellStart"/>
      <w:r w:rsidRPr="00340D9A">
        <w:rPr>
          <w:rFonts w:ascii="Arial" w:hAnsi="Arial" w:cs="Arial"/>
          <w:sz w:val="24"/>
          <w:szCs w:val="24"/>
        </w:rPr>
        <w:t>Ebooks</w:t>
      </w:r>
      <w:proofErr w:type="spellEnd"/>
      <w:r w:rsidRPr="00340D9A">
        <w:rPr>
          <w:rFonts w:ascii="Arial" w:hAnsi="Arial" w:cs="Arial"/>
          <w:sz w:val="24"/>
          <w:szCs w:val="24"/>
        </w:rPr>
        <w:t xml:space="preserve"> für unter $</w:t>
      </w:r>
      <w:r w:rsidR="00237FF2" w:rsidRPr="00340D9A">
        <w:rPr>
          <w:rFonts w:ascii="Arial" w:hAnsi="Arial" w:cs="Arial"/>
          <w:sz w:val="24"/>
          <w:szCs w:val="24"/>
        </w:rPr>
        <w:t>2</w:t>
      </w:r>
      <w:r w:rsidRPr="00340D9A">
        <w:rPr>
          <w:rFonts w:ascii="Arial" w:hAnsi="Arial" w:cs="Arial"/>
          <w:sz w:val="24"/>
          <w:szCs w:val="24"/>
        </w:rPr>
        <w:t xml:space="preserve">50 angeboten werden, also ganze </w:t>
      </w:r>
      <w:r w:rsidR="00237FF2" w:rsidRPr="00340D9A">
        <w:rPr>
          <w:rFonts w:ascii="Arial" w:hAnsi="Arial" w:cs="Arial"/>
          <w:sz w:val="24"/>
          <w:szCs w:val="24"/>
        </w:rPr>
        <w:t>1</w:t>
      </w:r>
      <w:r w:rsidRPr="00340D9A">
        <w:rPr>
          <w:rFonts w:ascii="Arial" w:hAnsi="Arial" w:cs="Arial"/>
          <w:sz w:val="24"/>
          <w:szCs w:val="24"/>
        </w:rPr>
        <w:t xml:space="preserve">2,50 Dollar per </w:t>
      </w:r>
      <w:proofErr w:type="spellStart"/>
      <w:r w:rsidR="00217F17" w:rsidRPr="00340D9A">
        <w:rPr>
          <w:rFonts w:ascii="Arial" w:hAnsi="Arial" w:cs="Arial"/>
          <w:sz w:val="24"/>
          <w:szCs w:val="24"/>
        </w:rPr>
        <w:t>EBook</w:t>
      </w:r>
      <w:proofErr w:type="spellEnd"/>
      <w:r w:rsidRPr="00340D9A">
        <w:rPr>
          <w:rFonts w:ascii="Arial" w:hAnsi="Arial" w:cs="Arial"/>
          <w:sz w:val="24"/>
          <w:szCs w:val="24"/>
        </w:rPr>
        <w:t>; Artikel können Sie für noch viel weniger bekommen.</w:t>
      </w:r>
    </w:p>
    <w:p w:rsidR="00217F17"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Stellen Sie sicher, dass ein größerer Prozentsatz des Materials des Gesamtpakets Themen sind, mit denen Sie so bald wie möglich arbeiten wollen. </w:t>
      </w:r>
    </w:p>
    <w:p w:rsidR="00990804" w:rsidRPr="00340D9A" w:rsidRDefault="00990804" w:rsidP="00D75708">
      <w:pPr>
        <w:spacing w:line="360" w:lineRule="auto"/>
        <w:jc w:val="both"/>
        <w:rPr>
          <w:rFonts w:ascii="Arial" w:hAnsi="Arial" w:cs="Arial"/>
          <w:sz w:val="24"/>
          <w:szCs w:val="24"/>
        </w:rPr>
      </w:pPr>
    </w:p>
    <w:p w:rsidR="00217F17" w:rsidRPr="00340D9A" w:rsidRDefault="00217F17"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Es macht keinen Sinn, Ihren PC mit Unmengen von PLR Material vo</w:t>
      </w:r>
      <w:r w:rsidR="00217F17" w:rsidRPr="00340D9A">
        <w:rPr>
          <w:rFonts w:ascii="Arial" w:hAnsi="Arial" w:cs="Arial"/>
          <w:sz w:val="24"/>
          <w:szCs w:val="24"/>
        </w:rPr>
        <w:t>ll</w:t>
      </w:r>
      <w:r w:rsidRPr="00340D9A">
        <w:rPr>
          <w:rFonts w:ascii="Arial" w:hAnsi="Arial" w:cs="Arial"/>
          <w:sz w:val="24"/>
          <w:szCs w:val="24"/>
        </w:rPr>
        <w:t>zuladen, das Sie nicht beabsichtigen zu nutzen.</w:t>
      </w:r>
    </w:p>
    <w:p w:rsidR="006D559D" w:rsidRPr="00340D9A" w:rsidRDefault="006D559D" w:rsidP="00D75708">
      <w:pPr>
        <w:spacing w:line="360" w:lineRule="auto"/>
        <w:jc w:val="both"/>
        <w:rPr>
          <w:rFonts w:ascii="Arial" w:hAnsi="Arial" w:cs="Arial"/>
          <w:sz w:val="24"/>
          <w:szCs w:val="24"/>
        </w:rPr>
      </w:pPr>
    </w:p>
    <w:p w:rsidR="006D559D" w:rsidRPr="00340D9A" w:rsidRDefault="006D559D" w:rsidP="005E3D63">
      <w:pPr>
        <w:pStyle w:val="berschrift1"/>
      </w:pPr>
      <w:bookmarkStart w:id="12" w:name="_Toc439533783"/>
      <w:r w:rsidRPr="00340D9A">
        <w:t>PLR ARBITRAGE METHODE 1</w:t>
      </w:r>
      <w:bookmarkEnd w:id="12"/>
    </w:p>
    <w:p w:rsidR="006D559D" w:rsidRPr="00340D9A" w:rsidRDefault="006D559D" w:rsidP="00D75708">
      <w:pPr>
        <w:spacing w:line="360" w:lineRule="auto"/>
        <w:jc w:val="both"/>
        <w:rPr>
          <w:rFonts w:ascii="Arial" w:hAnsi="Arial" w:cs="Arial"/>
          <w:sz w:val="24"/>
          <w:szCs w:val="24"/>
        </w:rPr>
      </w:pPr>
    </w:p>
    <w:p w:rsidR="00217F17" w:rsidRPr="00340D9A" w:rsidRDefault="00217F17" w:rsidP="00D75708">
      <w:pPr>
        <w:spacing w:line="360" w:lineRule="auto"/>
        <w:jc w:val="both"/>
        <w:rPr>
          <w:rFonts w:ascii="Arial" w:hAnsi="Arial" w:cs="Arial"/>
          <w:sz w:val="24"/>
          <w:szCs w:val="24"/>
        </w:rPr>
      </w:pPr>
    </w:p>
    <w:p w:rsidR="00217F17"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Besorgen Sie sich 10x PLR Content Material, registrieren Sie einen guten Domainnamen für jedes Thema, also insgesamt 10 Domains. </w:t>
      </w:r>
    </w:p>
    <w:p w:rsidR="00217F17" w:rsidRPr="00340D9A" w:rsidRDefault="00217F17"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Installieren Sie flugs einen Wordpress Blog auf jeder Domain (dies wird in Abschnitt 2 behandelt) und wenn die Blogs gut aussehen, steigt Ihr Umsatz.</w:t>
      </w:r>
    </w:p>
    <w:p w:rsidR="006D559D" w:rsidRPr="00340D9A" w:rsidRDefault="006D559D"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Entnehmen Sie Ihrem PLR Content 5 bis 10 Artikel und posten Sie sie in Ihrem Blog über einen Zeitraum von 7 bis 14 Tagen.</w:t>
      </w:r>
    </w:p>
    <w:p w:rsidR="006D559D" w:rsidRPr="00340D9A" w:rsidRDefault="006D559D"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Posten Sie auch einige auf Artikelverzeichnissen und folgen Sie dann den Geldgenerierungsmethoden in Teil 3 dieses Reports.</w:t>
      </w:r>
    </w:p>
    <w:p w:rsidR="006D559D" w:rsidRPr="00340D9A" w:rsidRDefault="006D559D"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Mit etwas Glück sollten Sie innerhalb der nächsten 14 Tage zwischen 500 und 1.500 Euro </w:t>
      </w:r>
      <w:r w:rsidR="00237FF2" w:rsidRPr="00340D9A">
        <w:rPr>
          <w:rFonts w:ascii="Arial" w:hAnsi="Arial" w:cs="Arial"/>
          <w:sz w:val="24"/>
          <w:szCs w:val="24"/>
        </w:rPr>
        <w:t xml:space="preserve">Umsatz </w:t>
      </w:r>
      <w:r w:rsidRPr="00340D9A">
        <w:rPr>
          <w:rFonts w:ascii="Arial" w:hAnsi="Arial" w:cs="Arial"/>
          <w:sz w:val="24"/>
          <w:szCs w:val="24"/>
        </w:rPr>
        <w:t xml:space="preserve">machen können, indem Sie alle 10 Websites </w:t>
      </w:r>
      <w:r w:rsidR="005E3D63" w:rsidRPr="00340D9A">
        <w:rPr>
          <w:rFonts w:ascii="Arial" w:hAnsi="Arial" w:cs="Arial"/>
          <w:sz w:val="24"/>
          <w:szCs w:val="24"/>
        </w:rPr>
        <w:t>wiederverkaufen</w:t>
      </w:r>
      <w:r w:rsidRPr="00340D9A">
        <w:rPr>
          <w:rFonts w:ascii="Arial" w:hAnsi="Arial" w:cs="Arial"/>
          <w:sz w:val="24"/>
          <w:szCs w:val="24"/>
        </w:rPr>
        <w:t>.</w:t>
      </w:r>
    </w:p>
    <w:p w:rsidR="006D559D" w:rsidRPr="00340D9A" w:rsidRDefault="006D559D" w:rsidP="00D75708">
      <w:pPr>
        <w:spacing w:line="360" w:lineRule="auto"/>
        <w:jc w:val="both"/>
        <w:rPr>
          <w:rFonts w:ascii="Arial" w:hAnsi="Arial" w:cs="Arial"/>
          <w:sz w:val="24"/>
          <w:szCs w:val="24"/>
        </w:rPr>
      </w:pPr>
    </w:p>
    <w:p w:rsidR="00D75708" w:rsidRPr="00340D9A" w:rsidRDefault="00D75708" w:rsidP="00D75708">
      <w:pPr>
        <w:spacing w:line="360" w:lineRule="auto"/>
        <w:jc w:val="both"/>
        <w:rPr>
          <w:rFonts w:ascii="Arial" w:hAnsi="Arial" w:cs="Arial"/>
          <w:b/>
          <w:sz w:val="24"/>
          <w:szCs w:val="24"/>
          <w:u w:val="single"/>
        </w:rPr>
      </w:pPr>
    </w:p>
    <w:p w:rsidR="008567D1" w:rsidRPr="00340D9A" w:rsidRDefault="008567D1" w:rsidP="00D75708">
      <w:pPr>
        <w:spacing w:line="360" w:lineRule="auto"/>
        <w:jc w:val="both"/>
        <w:rPr>
          <w:rFonts w:ascii="Arial" w:hAnsi="Arial" w:cs="Arial"/>
          <w:b/>
          <w:sz w:val="24"/>
          <w:szCs w:val="24"/>
          <w:u w:val="single"/>
        </w:rPr>
      </w:pPr>
    </w:p>
    <w:p w:rsidR="008567D1" w:rsidRPr="00340D9A" w:rsidRDefault="008567D1" w:rsidP="00D75708">
      <w:pPr>
        <w:spacing w:line="360" w:lineRule="auto"/>
        <w:jc w:val="both"/>
        <w:rPr>
          <w:rFonts w:ascii="Arial" w:hAnsi="Arial" w:cs="Arial"/>
          <w:b/>
          <w:sz w:val="24"/>
          <w:szCs w:val="24"/>
          <w:u w:val="single"/>
        </w:rPr>
      </w:pPr>
    </w:p>
    <w:p w:rsidR="008567D1" w:rsidRPr="00340D9A" w:rsidRDefault="008567D1" w:rsidP="00D75708">
      <w:pPr>
        <w:spacing w:line="360" w:lineRule="auto"/>
        <w:jc w:val="both"/>
        <w:rPr>
          <w:rFonts w:ascii="Arial" w:hAnsi="Arial" w:cs="Arial"/>
          <w:b/>
          <w:sz w:val="24"/>
          <w:szCs w:val="24"/>
          <w:u w:val="single"/>
        </w:rPr>
      </w:pPr>
    </w:p>
    <w:p w:rsidR="006D559D" w:rsidRPr="00340D9A" w:rsidRDefault="006D559D" w:rsidP="005E3D63">
      <w:pPr>
        <w:pStyle w:val="berschrift1"/>
      </w:pPr>
      <w:bookmarkStart w:id="13" w:name="_Toc439533784"/>
      <w:r w:rsidRPr="00340D9A">
        <w:t>PLR ARBITRAGE METHODE 2</w:t>
      </w:r>
      <w:bookmarkEnd w:id="13"/>
    </w:p>
    <w:p w:rsidR="00217F17" w:rsidRPr="00340D9A" w:rsidRDefault="00217F17" w:rsidP="00D75708">
      <w:pPr>
        <w:spacing w:line="360" w:lineRule="auto"/>
        <w:jc w:val="both"/>
        <w:rPr>
          <w:rFonts w:ascii="Arial" w:hAnsi="Arial" w:cs="Arial"/>
          <w:sz w:val="24"/>
          <w:szCs w:val="24"/>
        </w:rPr>
      </w:pPr>
    </w:p>
    <w:p w:rsidR="00217F17"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Folgen Sie allen Schritten wie in Methode 1 beschrieben, aber dieses Mal verkaufen Sie die Blogs nicht, sondern Sie bauen sich ein Imperium von Blog Sites auf. </w:t>
      </w:r>
    </w:p>
    <w:p w:rsidR="00217F17" w:rsidRPr="00340D9A" w:rsidRDefault="00217F17"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Ihr Ziel sind 50 bis 100 Blogs, wobei die Rechnung ganz simpel ist:</w:t>
      </w:r>
    </w:p>
    <w:p w:rsidR="006D559D" w:rsidRPr="00340D9A" w:rsidRDefault="006D559D" w:rsidP="00D75708">
      <w:pPr>
        <w:spacing w:line="360" w:lineRule="auto"/>
        <w:jc w:val="both"/>
        <w:rPr>
          <w:rFonts w:ascii="Arial" w:hAnsi="Arial" w:cs="Arial"/>
          <w:sz w:val="24"/>
          <w:szCs w:val="24"/>
        </w:rPr>
      </w:pPr>
    </w:p>
    <w:p w:rsidR="00217F17"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Haben Sie nämlich 100 Websites und jede bringt täglich 2 bis 40 Euro ein, verdienen Sie 200 bis 4.000 Euro pro Tag. </w:t>
      </w:r>
    </w:p>
    <w:p w:rsidR="00217F17" w:rsidRPr="00340D9A" w:rsidRDefault="00217F17" w:rsidP="00D75708">
      <w:pPr>
        <w:spacing w:line="360" w:lineRule="auto"/>
        <w:jc w:val="both"/>
        <w:rPr>
          <w:rFonts w:ascii="Arial" w:hAnsi="Arial" w:cs="Arial"/>
          <w:sz w:val="24"/>
          <w:szCs w:val="24"/>
        </w:rPr>
      </w:pPr>
    </w:p>
    <w:p w:rsidR="00217F17"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Wenn Sie konsequent darüber nachdenken, werden Sie erkennen, dass es nicht unmöglich ist, solche Zahlen zu erreichen. </w:t>
      </w:r>
    </w:p>
    <w:p w:rsidR="00217F17" w:rsidRPr="00340D9A" w:rsidRDefault="00217F17" w:rsidP="00D75708">
      <w:pPr>
        <w:spacing w:line="360" w:lineRule="auto"/>
        <w:jc w:val="both"/>
        <w:rPr>
          <w:rFonts w:ascii="Arial" w:hAnsi="Arial" w:cs="Arial"/>
          <w:sz w:val="24"/>
          <w:szCs w:val="24"/>
        </w:rPr>
      </w:pPr>
    </w:p>
    <w:p w:rsidR="00217F17"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Sie müssen einfach die Zeit, die Sie bisher für Ihr bisheriges unprofitables </w:t>
      </w:r>
      <w:r w:rsidR="00217F17" w:rsidRPr="00340D9A">
        <w:rPr>
          <w:rFonts w:ascii="Arial" w:hAnsi="Arial" w:cs="Arial"/>
          <w:sz w:val="24"/>
          <w:szCs w:val="24"/>
        </w:rPr>
        <w:t>Herum surfen</w:t>
      </w:r>
      <w:r w:rsidRPr="00340D9A">
        <w:rPr>
          <w:rFonts w:ascii="Arial" w:hAnsi="Arial" w:cs="Arial"/>
          <w:sz w:val="24"/>
          <w:szCs w:val="24"/>
        </w:rPr>
        <w:t xml:space="preserve"> vergeudet haben, für den Aufbau Ihres Blog-Imperiums verwenden. </w:t>
      </w:r>
    </w:p>
    <w:p w:rsidR="00217F17" w:rsidRPr="00340D9A" w:rsidRDefault="00217F17"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Nehmen Sie Ihre PLR Produkte und pflanzen Sie Wordpress Blogs darum herum.</w:t>
      </w:r>
    </w:p>
    <w:p w:rsidR="006D559D" w:rsidRPr="00340D9A" w:rsidRDefault="006D559D"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Streichen Sie 2 Euro am Tag durch Google </w:t>
      </w:r>
      <w:proofErr w:type="spellStart"/>
      <w:r w:rsidRPr="00340D9A">
        <w:rPr>
          <w:rFonts w:ascii="Arial" w:hAnsi="Arial" w:cs="Arial"/>
          <w:sz w:val="24"/>
          <w:szCs w:val="24"/>
        </w:rPr>
        <w:t>Adsense</w:t>
      </w:r>
      <w:proofErr w:type="spellEnd"/>
      <w:r w:rsidRPr="00340D9A">
        <w:rPr>
          <w:rFonts w:ascii="Arial" w:hAnsi="Arial" w:cs="Arial"/>
          <w:sz w:val="24"/>
          <w:szCs w:val="24"/>
        </w:rPr>
        <w:t xml:space="preserve"> ein, machen Sie zusätzlich Geld durch Partnerprogramme, Pay per Post und Anzeigenplatzverkauf auf Ihren Blogs und nach ein paar Monaten können Sie tatsächlich täglich die 200</w:t>
      </w:r>
      <w:r w:rsidR="00237FF2" w:rsidRPr="00340D9A">
        <w:rPr>
          <w:rFonts w:ascii="Arial" w:hAnsi="Arial" w:cs="Arial"/>
          <w:sz w:val="24"/>
          <w:szCs w:val="24"/>
        </w:rPr>
        <w:t>,</w:t>
      </w:r>
      <w:r w:rsidRPr="00340D9A">
        <w:rPr>
          <w:rFonts w:ascii="Arial" w:hAnsi="Arial" w:cs="Arial"/>
          <w:sz w:val="24"/>
          <w:szCs w:val="24"/>
        </w:rPr>
        <w:t>-</w:t>
      </w:r>
      <w:r w:rsidR="00237FF2" w:rsidRPr="00340D9A">
        <w:rPr>
          <w:rFonts w:ascii="Arial" w:hAnsi="Arial" w:cs="Arial"/>
          <w:sz w:val="24"/>
          <w:szCs w:val="24"/>
        </w:rPr>
        <w:t xml:space="preserve"> </w:t>
      </w:r>
      <w:r w:rsidRPr="00340D9A">
        <w:rPr>
          <w:rFonts w:ascii="Arial" w:hAnsi="Arial" w:cs="Arial"/>
          <w:sz w:val="24"/>
          <w:szCs w:val="24"/>
        </w:rPr>
        <w:t>Euro-Marke knacken.</w:t>
      </w:r>
    </w:p>
    <w:p w:rsidR="006D559D" w:rsidRPr="00340D9A" w:rsidRDefault="006D559D" w:rsidP="00D75708">
      <w:pPr>
        <w:spacing w:line="360" w:lineRule="auto"/>
        <w:jc w:val="both"/>
        <w:rPr>
          <w:rFonts w:ascii="Arial" w:hAnsi="Arial" w:cs="Arial"/>
          <w:sz w:val="24"/>
          <w:szCs w:val="24"/>
        </w:rPr>
      </w:pPr>
    </w:p>
    <w:p w:rsidR="00217F17"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Zugegeben, diese Methode kostet Zeit und Anstrengung, doch es ist eine der zuverlässigsten Einkommensquellen. </w:t>
      </w: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lastRenderedPageBreak/>
        <w:t>Und außerdem können Sie immer noch auf Methode 1 zurückgreifen und ein paar Seiten schlachten, wenn Sie dringend Geld brauchen.</w:t>
      </w:r>
    </w:p>
    <w:p w:rsidR="006D559D" w:rsidRPr="00340D9A" w:rsidRDefault="006D559D" w:rsidP="00D75708">
      <w:pPr>
        <w:spacing w:line="360" w:lineRule="auto"/>
        <w:jc w:val="both"/>
        <w:rPr>
          <w:rFonts w:ascii="Arial" w:hAnsi="Arial" w:cs="Arial"/>
          <w:sz w:val="24"/>
          <w:szCs w:val="24"/>
        </w:rPr>
      </w:pPr>
    </w:p>
    <w:p w:rsidR="00217F17" w:rsidRPr="00340D9A" w:rsidRDefault="00217F17" w:rsidP="00D75708">
      <w:pPr>
        <w:spacing w:line="360" w:lineRule="auto"/>
        <w:jc w:val="both"/>
        <w:rPr>
          <w:rFonts w:ascii="Arial" w:hAnsi="Arial" w:cs="Arial"/>
          <w:sz w:val="24"/>
          <w:szCs w:val="24"/>
        </w:rPr>
      </w:pPr>
    </w:p>
    <w:p w:rsidR="006D559D" w:rsidRPr="00340D9A" w:rsidRDefault="006D559D" w:rsidP="005E3D63">
      <w:pPr>
        <w:pStyle w:val="berschrift1"/>
      </w:pPr>
      <w:bookmarkStart w:id="14" w:name="_Toc439533785"/>
      <w:r w:rsidRPr="00340D9A">
        <w:t>PLR ARBITRAGE METHODE 3</w:t>
      </w:r>
      <w:bookmarkEnd w:id="14"/>
    </w:p>
    <w:p w:rsidR="006D559D" w:rsidRPr="00340D9A" w:rsidRDefault="006D559D" w:rsidP="00D75708">
      <w:pPr>
        <w:spacing w:line="360" w:lineRule="auto"/>
        <w:jc w:val="both"/>
        <w:rPr>
          <w:rFonts w:ascii="Arial" w:hAnsi="Arial" w:cs="Arial"/>
          <w:sz w:val="24"/>
          <w:szCs w:val="24"/>
        </w:rPr>
      </w:pPr>
    </w:p>
    <w:p w:rsidR="00217F17" w:rsidRPr="00340D9A" w:rsidRDefault="00217F17" w:rsidP="00D75708">
      <w:pPr>
        <w:spacing w:line="360" w:lineRule="auto"/>
        <w:jc w:val="both"/>
        <w:rPr>
          <w:rFonts w:ascii="Arial" w:hAnsi="Arial" w:cs="Arial"/>
          <w:sz w:val="24"/>
          <w:szCs w:val="24"/>
        </w:rPr>
      </w:pPr>
    </w:p>
    <w:p w:rsidR="00217F17"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Diese Methode ist die leichteste und am schnellsten umsetzbare. </w:t>
      </w:r>
    </w:p>
    <w:p w:rsidR="00217F17" w:rsidRPr="00340D9A" w:rsidRDefault="00217F17"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Hierbei geht es einfach darum, Ihre eigenen PLR Packages zu erstellen.</w:t>
      </w:r>
    </w:p>
    <w:p w:rsidR="006D559D" w:rsidRPr="00340D9A" w:rsidRDefault="006D559D"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Kaufen Sie also ein Bündel PLRs und stellen Sie das Material neu zusammen. Sie können sogar Material vom gleichen Thema verwenden und es zu einem gänzlich neuen PLR Material kombinieren.</w:t>
      </w:r>
    </w:p>
    <w:p w:rsidR="006D559D" w:rsidRPr="00340D9A" w:rsidRDefault="006D559D" w:rsidP="00D75708">
      <w:pPr>
        <w:spacing w:line="360" w:lineRule="auto"/>
        <w:jc w:val="both"/>
        <w:rPr>
          <w:rFonts w:ascii="Arial" w:hAnsi="Arial" w:cs="Arial"/>
          <w:sz w:val="24"/>
          <w:szCs w:val="24"/>
        </w:rPr>
      </w:pPr>
    </w:p>
    <w:p w:rsidR="00217F17"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Besorgen Sie sich dann eine Domain für Ihr PLR Paket, verfassen Sie einen neuen Verkaufstext und erstellen Sie </w:t>
      </w:r>
      <w:r w:rsidR="00237FF2" w:rsidRPr="00340D9A">
        <w:rPr>
          <w:rFonts w:ascii="Arial" w:hAnsi="Arial" w:cs="Arial"/>
          <w:sz w:val="24"/>
          <w:szCs w:val="24"/>
        </w:rPr>
        <w:t xml:space="preserve">unbedingt </w:t>
      </w:r>
      <w:r w:rsidRPr="00340D9A">
        <w:rPr>
          <w:rFonts w:ascii="Arial" w:hAnsi="Arial" w:cs="Arial"/>
          <w:sz w:val="24"/>
          <w:szCs w:val="24"/>
        </w:rPr>
        <w:t xml:space="preserve">neue </w:t>
      </w:r>
      <w:proofErr w:type="spellStart"/>
      <w:r w:rsidR="00217F17" w:rsidRPr="00340D9A">
        <w:rPr>
          <w:rFonts w:ascii="Arial" w:hAnsi="Arial" w:cs="Arial"/>
          <w:sz w:val="24"/>
          <w:szCs w:val="24"/>
        </w:rPr>
        <w:t>EBook</w:t>
      </w:r>
      <w:proofErr w:type="spellEnd"/>
      <w:r w:rsidRPr="00340D9A">
        <w:rPr>
          <w:rFonts w:ascii="Arial" w:hAnsi="Arial" w:cs="Arial"/>
          <w:sz w:val="24"/>
          <w:szCs w:val="24"/>
        </w:rPr>
        <w:t xml:space="preserve"> Covers. </w:t>
      </w:r>
    </w:p>
    <w:p w:rsidR="00217F17" w:rsidRPr="00340D9A" w:rsidRDefault="00217F17"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Das können Sie ziemlich einfach, indem Sie Online Services wie </w:t>
      </w:r>
      <w:hyperlink r:id="rId30" w:history="1">
        <w:r w:rsidR="00A620AA" w:rsidRPr="00340D9A">
          <w:rPr>
            <w:rStyle w:val="Hyperlink"/>
            <w:rFonts w:ascii="Arial" w:hAnsi="Arial" w:cs="Arial"/>
            <w:sz w:val="24"/>
            <w:szCs w:val="24"/>
          </w:rPr>
          <w:t>http://www.coverscorp.com/</w:t>
        </w:r>
      </w:hyperlink>
      <w:r w:rsidRPr="00340D9A">
        <w:rPr>
          <w:rFonts w:ascii="Arial" w:hAnsi="Arial" w:cs="Arial"/>
          <w:sz w:val="24"/>
          <w:szCs w:val="24"/>
        </w:rPr>
        <w:t xml:space="preserve"> oder viele andere nutzen.</w:t>
      </w:r>
    </w:p>
    <w:p w:rsidR="006D559D" w:rsidRPr="00340D9A" w:rsidRDefault="006D559D"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Sobald alles getan ist, setzen Sie einen Preis fest und vermarkten Sie das brandneue PLR Package über verschiedene Verkaufskanäle.</w:t>
      </w:r>
    </w:p>
    <w:p w:rsidR="006D559D" w:rsidRPr="00340D9A" w:rsidRDefault="006D559D"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b/>
          <w:sz w:val="24"/>
          <w:szCs w:val="24"/>
        </w:rPr>
      </w:pPr>
      <w:r w:rsidRPr="00340D9A">
        <w:rPr>
          <w:rFonts w:ascii="Arial" w:hAnsi="Arial" w:cs="Arial"/>
          <w:b/>
          <w:sz w:val="24"/>
          <w:szCs w:val="24"/>
        </w:rPr>
        <w:lastRenderedPageBreak/>
        <w:t>TEIL 2</w:t>
      </w:r>
    </w:p>
    <w:p w:rsidR="00E54EBC" w:rsidRPr="00340D9A" w:rsidRDefault="00E54EBC" w:rsidP="00D75708">
      <w:pPr>
        <w:jc w:val="both"/>
        <w:rPr>
          <w:rFonts w:ascii="Arial" w:hAnsi="Arial" w:cs="Arial"/>
          <w:b/>
          <w:sz w:val="24"/>
          <w:szCs w:val="24"/>
          <w:u w:val="single"/>
        </w:rPr>
      </w:pPr>
    </w:p>
    <w:p w:rsidR="006D559D" w:rsidRPr="00340D9A" w:rsidRDefault="006D559D" w:rsidP="005E3D63">
      <w:pPr>
        <w:pStyle w:val="berschrift1"/>
      </w:pPr>
      <w:bookmarkStart w:id="15" w:name="_Toc439533786"/>
      <w:r w:rsidRPr="00340D9A">
        <w:t>SCHNELLES BLOGGING TRAINING</w:t>
      </w:r>
      <w:bookmarkEnd w:id="15"/>
    </w:p>
    <w:p w:rsidR="006D559D" w:rsidRPr="00340D9A" w:rsidRDefault="006D559D" w:rsidP="00D75708">
      <w:pPr>
        <w:spacing w:line="360" w:lineRule="auto"/>
        <w:jc w:val="both"/>
        <w:rPr>
          <w:rFonts w:ascii="Arial" w:hAnsi="Arial" w:cs="Arial"/>
          <w:sz w:val="24"/>
          <w:szCs w:val="24"/>
        </w:rPr>
      </w:pPr>
    </w:p>
    <w:p w:rsidR="00430FF2"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Die Verwendung von Blogs kann aus Ihren PLR Produkten ein kleines Vermögen machen und ist dabei doch relativ easy. </w:t>
      </w:r>
    </w:p>
    <w:p w:rsidR="00430FF2" w:rsidRPr="00340D9A" w:rsidRDefault="00430FF2" w:rsidP="00D75708">
      <w:pPr>
        <w:spacing w:line="360" w:lineRule="auto"/>
        <w:jc w:val="both"/>
        <w:rPr>
          <w:rFonts w:ascii="Arial" w:hAnsi="Arial" w:cs="Arial"/>
          <w:sz w:val="24"/>
          <w:szCs w:val="24"/>
        </w:rPr>
      </w:pPr>
    </w:p>
    <w:p w:rsidR="00430FF2"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Sie können jeden Tag fünf Projekte fertig stellen, wenn Sie konzentriert und acht Stunden arbeiten, aber Sie müssen zuerst verstehen, wie Blogs funktionieren. </w:t>
      </w:r>
    </w:p>
    <w:p w:rsidR="00430FF2" w:rsidRPr="00340D9A" w:rsidRDefault="00430FF2"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Deshalb folgt hier ein Schnell</w:t>
      </w:r>
      <w:r w:rsidR="002A1663" w:rsidRPr="00340D9A">
        <w:rPr>
          <w:rFonts w:ascii="Arial" w:hAnsi="Arial" w:cs="Arial"/>
          <w:sz w:val="24"/>
          <w:szCs w:val="24"/>
        </w:rPr>
        <w:t xml:space="preserve"> </w:t>
      </w:r>
      <w:r w:rsidRPr="00340D9A">
        <w:rPr>
          <w:rFonts w:ascii="Arial" w:hAnsi="Arial" w:cs="Arial"/>
          <w:sz w:val="24"/>
          <w:szCs w:val="24"/>
        </w:rPr>
        <w:t>-</w:t>
      </w:r>
      <w:r w:rsidR="002A1663" w:rsidRPr="00340D9A">
        <w:rPr>
          <w:rFonts w:ascii="Arial" w:hAnsi="Arial" w:cs="Arial"/>
          <w:sz w:val="24"/>
          <w:szCs w:val="24"/>
        </w:rPr>
        <w:t xml:space="preserve"> </w:t>
      </w:r>
      <w:r w:rsidRPr="00340D9A">
        <w:rPr>
          <w:rFonts w:ascii="Arial" w:hAnsi="Arial" w:cs="Arial"/>
          <w:sz w:val="24"/>
          <w:szCs w:val="24"/>
        </w:rPr>
        <w:t>Lehrgang.</w:t>
      </w:r>
    </w:p>
    <w:p w:rsidR="00430FF2" w:rsidRPr="00340D9A" w:rsidRDefault="00430FF2"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p>
    <w:p w:rsidR="006D559D" w:rsidRPr="00340D9A" w:rsidRDefault="006D559D" w:rsidP="005E3D63">
      <w:pPr>
        <w:pStyle w:val="berschrift1"/>
      </w:pPr>
      <w:bookmarkStart w:id="16" w:name="_Toc439533787"/>
      <w:r w:rsidRPr="00340D9A">
        <w:t>Schritt 1 – eine Domain registrieren</w:t>
      </w:r>
      <w:bookmarkEnd w:id="16"/>
    </w:p>
    <w:p w:rsidR="00237FF2" w:rsidRPr="00340D9A" w:rsidRDefault="00237FF2"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Dies machen Sie einfach über </w:t>
      </w:r>
      <w:hyperlink r:id="rId31" w:history="1">
        <w:r w:rsidRPr="00340D9A">
          <w:rPr>
            <w:rStyle w:val="Hyperlink"/>
            <w:rFonts w:ascii="Arial" w:hAnsi="Arial" w:cs="Arial"/>
            <w:sz w:val="24"/>
            <w:szCs w:val="24"/>
          </w:rPr>
          <w:t>www.united-domains.de</w:t>
        </w:r>
      </w:hyperlink>
      <w:r w:rsidRPr="00340D9A">
        <w:rPr>
          <w:rFonts w:ascii="Arial" w:hAnsi="Arial" w:cs="Arial"/>
          <w:sz w:val="24"/>
          <w:szCs w:val="24"/>
        </w:rPr>
        <w:t xml:space="preserve">, </w:t>
      </w:r>
      <w:hyperlink r:id="rId32" w:history="1">
        <w:r w:rsidRPr="00340D9A">
          <w:rPr>
            <w:rStyle w:val="Hyperlink"/>
            <w:rFonts w:ascii="Arial" w:hAnsi="Arial" w:cs="Arial"/>
            <w:sz w:val="24"/>
            <w:szCs w:val="24"/>
          </w:rPr>
          <w:t>http://007names.com</w:t>
        </w:r>
      </w:hyperlink>
      <w:r w:rsidRPr="00340D9A">
        <w:rPr>
          <w:rFonts w:ascii="Arial" w:hAnsi="Arial" w:cs="Arial"/>
          <w:sz w:val="24"/>
          <w:szCs w:val="24"/>
        </w:rPr>
        <w:t xml:space="preserve">, </w:t>
      </w:r>
      <w:hyperlink r:id="rId33" w:history="1">
        <w:r w:rsidRPr="00340D9A">
          <w:rPr>
            <w:rStyle w:val="Hyperlink"/>
            <w:rFonts w:ascii="Arial" w:hAnsi="Arial" w:cs="Arial"/>
            <w:sz w:val="24"/>
            <w:szCs w:val="24"/>
          </w:rPr>
          <w:t>http://dynadot.com</w:t>
        </w:r>
      </w:hyperlink>
      <w:r w:rsidRPr="00340D9A">
        <w:rPr>
          <w:rFonts w:ascii="Arial" w:hAnsi="Arial" w:cs="Arial"/>
          <w:sz w:val="24"/>
          <w:szCs w:val="24"/>
        </w:rPr>
        <w:t xml:space="preserve"> oder andere Dienstleister.</w:t>
      </w:r>
    </w:p>
    <w:p w:rsidR="006D559D" w:rsidRPr="00340D9A" w:rsidRDefault="006D559D" w:rsidP="00D75708">
      <w:pPr>
        <w:spacing w:line="360" w:lineRule="auto"/>
        <w:jc w:val="both"/>
        <w:rPr>
          <w:rFonts w:ascii="Arial" w:hAnsi="Arial" w:cs="Arial"/>
          <w:sz w:val="24"/>
          <w:szCs w:val="24"/>
        </w:rPr>
      </w:pPr>
    </w:p>
    <w:p w:rsidR="00430FF2" w:rsidRPr="00340D9A" w:rsidRDefault="00430FF2" w:rsidP="00D75708">
      <w:pPr>
        <w:spacing w:line="360" w:lineRule="auto"/>
        <w:jc w:val="both"/>
        <w:rPr>
          <w:rFonts w:ascii="Arial" w:hAnsi="Arial" w:cs="Arial"/>
          <w:sz w:val="24"/>
          <w:szCs w:val="24"/>
        </w:rPr>
      </w:pPr>
    </w:p>
    <w:p w:rsidR="006D559D" w:rsidRPr="00340D9A" w:rsidRDefault="006D559D" w:rsidP="005E3D63">
      <w:pPr>
        <w:pStyle w:val="berschrift1"/>
      </w:pPr>
      <w:bookmarkStart w:id="17" w:name="_Toc439533788"/>
      <w:r w:rsidRPr="00340D9A">
        <w:t xml:space="preserve">Schritt 2 – einen </w:t>
      </w:r>
      <w:proofErr w:type="spellStart"/>
      <w:r w:rsidRPr="00340D9A">
        <w:t>Webhoster</w:t>
      </w:r>
      <w:proofErr w:type="spellEnd"/>
      <w:r w:rsidRPr="00340D9A">
        <w:t xml:space="preserve"> finden</w:t>
      </w:r>
      <w:bookmarkEnd w:id="17"/>
    </w:p>
    <w:p w:rsidR="00237FF2" w:rsidRPr="00340D9A" w:rsidRDefault="00237FF2" w:rsidP="00D75708">
      <w:pPr>
        <w:spacing w:line="360" w:lineRule="auto"/>
        <w:jc w:val="both"/>
        <w:rPr>
          <w:rFonts w:ascii="Arial" w:hAnsi="Arial" w:cs="Arial"/>
          <w:sz w:val="24"/>
          <w:szCs w:val="24"/>
        </w:rPr>
      </w:pPr>
    </w:p>
    <w:p w:rsidR="00430FF2"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Ich empfehle wärmstens </w:t>
      </w:r>
      <w:hyperlink r:id="rId34" w:history="1">
        <w:r w:rsidR="002A1663" w:rsidRPr="00340D9A">
          <w:rPr>
            <w:rStyle w:val="Hyperlink"/>
            <w:rFonts w:ascii="Arial" w:hAnsi="Arial" w:cs="Arial"/>
            <w:sz w:val="24"/>
            <w:szCs w:val="24"/>
          </w:rPr>
          <w:t>http://www.hostgator.com/</w:t>
        </w:r>
      </w:hyperlink>
      <w:r w:rsidRPr="00340D9A">
        <w:rPr>
          <w:rFonts w:ascii="Arial" w:hAnsi="Arial" w:cs="Arial"/>
          <w:sz w:val="24"/>
          <w:szCs w:val="24"/>
        </w:rPr>
        <w:t xml:space="preserve">. Die haben einen der besten Webhosting Supports, die ich in den letzten acht Jahren im Internet gesehen habe. </w:t>
      </w:r>
    </w:p>
    <w:p w:rsidR="00430FF2" w:rsidRPr="00340D9A" w:rsidRDefault="00430FF2" w:rsidP="00D75708">
      <w:pPr>
        <w:spacing w:line="360" w:lineRule="auto"/>
        <w:jc w:val="both"/>
        <w:rPr>
          <w:rFonts w:ascii="Arial" w:hAnsi="Arial" w:cs="Arial"/>
          <w:sz w:val="24"/>
          <w:szCs w:val="24"/>
        </w:rPr>
      </w:pPr>
    </w:p>
    <w:p w:rsidR="00430FF2"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lastRenderedPageBreak/>
        <w:t xml:space="preserve">Hier gibt es rund um die Uhr 24/7 online Chat Support. </w:t>
      </w:r>
    </w:p>
    <w:p w:rsidR="00430FF2" w:rsidRPr="00340D9A" w:rsidRDefault="00430FF2"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Was auch immer die Frage ist, es ist immer jemand wach, den man fragen kann.</w:t>
      </w:r>
    </w:p>
    <w:p w:rsidR="00430FF2" w:rsidRPr="00340D9A" w:rsidRDefault="00430FF2" w:rsidP="00D75708">
      <w:pPr>
        <w:spacing w:line="360" w:lineRule="auto"/>
        <w:jc w:val="both"/>
        <w:rPr>
          <w:rFonts w:ascii="Arial" w:hAnsi="Arial" w:cs="Arial"/>
          <w:sz w:val="24"/>
          <w:szCs w:val="24"/>
        </w:rPr>
      </w:pPr>
    </w:p>
    <w:p w:rsidR="006D559D" w:rsidRPr="00340D9A" w:rsidRDefault="006D559D" w:rsidP="00D75708">
      <w:pPr>
        <w:spacing w:line="360" w:lineRule="auto"/>
        <w:jc w:val="both"/>
        <w:rPr>
          <w:rFonts w:ascii="Arial" w:hAnsi="Arial" w:cs="Arial"/>
          <w:sz w:val="24"/>
          <w:szCs w:val="24"/>
        </w:rPr>
      </w:pPr>
      <w:r w:rsidRPr="00340D9A">
        <w:rPr>
          <w:rFonts w:ascii="Arial" w:hAnsi="Arial" w:cs="Arial"/>
          <w:sz w:val="24"/>
          <w:szCs w:val="24"/>
        </w:rPr>
        <w:t xml:space="preserve">Wo auch immer Sie mit Ihrem Setup nicht weiterkommen, der </w:t>
      </w:r>
      <w:proofErr w:type="spellStart"/>
      <w:r w:rsidRPr="00340D9A">
        <w:rPr>
          <w:rFonts w:ascii="Arial" w:hAnsi="Arial" w:cs="Arial"/>
          <w:sz w:val="24"/>
          <w:szCs w:val="24"/>
        </w:rPr>
        <w:t>HostGator</w:t>
      </w:r>
      <w:proofErr w:type="spellEnd"/>
      <w:r w:rsidRPr="00340D9A">
        <w:rPr>
          <w:rFonts w:ascii="Arial" w:hAnsi="Arial" w:cs="Arial"/>
          <w:sz w:val="24"/>
          <w:szCs w:val="24"/>
        </w:rPr>
        <w:t xml:space="preserve"> Support hilft Ihnen schnell weiter.</w:t>
      </w:r>
    </w:p>
    <w:p w:rsidR="00430FF2" w:rsidRPr="00340D9A" w:rsidRDefault="00430FF2" w:rsidP="00D75708">
      <w:pPr>
        <w:spacing w:line="360" w:lineRule="auto"/>
        <w:jc w:val="both"/>
        <w:rPr>
          <w:rFonts w:ascii="Arial" w:hAnsi="Arial" w:cs="Arial"/>
          <w:sz w:val="24"/>
          <w:szCs w:val="24"/>
        </w:rPr>
      </w:pPr>
    </w:p>
    <w:p w:rsidR="00430FF2" w:rsidRPr="00340D9A" w:rsidRDefault="00430FF2" w:rsidP="00D75708">
      <w:pPr>
        <w:spacing w:line="360" w:lineRule="auto"/>
        <w:jc w:val="both"/>
        <w:rPr>
          <w:rFonts w:ascii="Arial" w:hAnsi="Arial" w:cs="Arial"/>
          <w:sz w:val="24"/>
          <w:szCs w:val="24"/>
        </w:rPr>
      </w:pPr>
    </w:p>
    <w:p w:rsidR="006D559D" w:rsidRPr="00340D9A" w:rsidRDefault="006D559D" w:rsidP="005E3D63">
      <w:pPr>
        <w:pStyle w:val="berschrift1"/>
      </w:pPr>
      <w:bookmarkStart w:id="18" w:name="_Toc439533789"/>
      <w:r w:rsidRPr="00340D9A">
        <w:t>Schritt 3 – Ihren Blog einrichten</w:t>
      </w:r>
      <w:bookmarkEnd w:id="18"/>
    </w:p>
    <w:p w:rsidR="00237FF2" w:rsidRPr="00340D9A" w:rsidRDefault="00237FF2"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 xml:space="preserve">Loggen Sie sich ein in das </w:t>
      </w:r>
      <w:proofErr w:type="spellStart"/>
      <w:r w:rsidRPr="00340D9A">
        <w:rPr>
          <w:rFonts w:ascii="Arial" w:hAnsi="Arial" w:cs="Arial"/>
          <w:sz w:val="24"/>
          <w:szCs w:val="24"/>
        </w:rPr>
        <w:t>Cpanel</w:t>
      </w:r>
      <w:proofErr w:type="spellEnd"/>
      <w:r w:rsidRPr="00340D9A">
        <w:rPr>
          <w:rFonts w:ascii="Arial" w:hAnsi="Arial" w:cs="Arial"/>
          <w:sz w:val="24"/>
          <w:szCs w:val="24"/>
        </w:rPr>
        <w:t xml:space="preserve"> (Control Panel, Systemsteuerung) Ihrer Website nach dem Muster </w:t>
      </w:r>
      <w:hyperlink r:id="rId35" w:history="1">
        <w:r w:rsidRPr="00340D9A">
          <w:rPr>
            <w:rStyle w:val="Hyperlink"/>
            <w:rFonts w:ascii="Arial" w:hAnsi="Arial" w:cs="Arial"/>
            <w:sz w:val="24"/>
            <w:szCs w:val="24"/>
          </w:rPr>
          <w:t>http://www.mysite.com/cpanel</w:t>
        </w:r>
      </w:hyperlink>
      <w:r w:rsidRPr="00340D9A">
        <w:rPr>
          <w:rFonts w:ascii="Arial" w:hAnsi="Arial" w:cs="Arial"/>
          <w:sz w:val="24"/>
          <w:szCs w:val="24"/>
        </w:rPr>
        <w:t xml:space="preserve">. </w:t>
      </w: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 xml:space="preserve">Username und Password, die Sie benötigen, um Zugang zu diesem Teil Ihres Webs zu haben, haben Sie von Ihrem </w:t>
      </w:r>
      <w:proofErr w:type="spellStart"/>
      <w:r w:rsidRPr="00340D9A">
        <w:rPr>
          <w:rFonts w:ascii="Arial" w:hAnsi="Arial" w:cs="Arial"/>
          <w:sz w:val="24"/>
          <w:szCs w:val="24"/>
        </w:rPr>
        <w:t>Webhoster</w:t>
      </w:r>
      <w:proofErr w:type="spellEnd"/>
      <w:r w:rsidRPr="00340D9A">
        <w:rPr>
          <w:rFonts w:ascii="Arial" w:hAnsi="Arial" w:cs="Arial"/>
          <w:sz w:val="24"/>
          <w:szCs w:val="24"/>
        </w:rPr>
        <w:t xml:space="preserve"> erhalten.</w:t>
      </w: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 xml:space="preserve">Loggen Sie sich also ins </w:t>
      </w:r>
      <w:proofErr w:type="spellStart"/>
      <w:r w:rsidRPr="00340D9A">
        <w:rPr>
          <w:rFonts w:ascii="Arial" w:hAnsi="Arial" w:cs="Arial"/>
          <w:sz w:val="24"/>
          <w:szCs w:val="24"/>
        </w:rPr>
        <w:t>cpanel</w:t>
      </w:r>
      <w:proofErr w:type="spellEnd"/>
      <w:r w:rsidRPr="00340D9A">
        <w:rPr>
          <w:rFonts w:ascii="Arial" w:hAnsi="Arial" w:cs="Arial"/>
          <w:sz w:val="24"/>
          <w:szCs w:val="24"/>
        </w:rPr>
        <w:t xml:space="preserve"> ein, machen Sie den Icon “FANTASTICO” ausfindig und klicken Sie drauf.</w:t>
      </w:r>
    </w:p>
    <w:p w:rsidR="006D559D" w:rsidRPr="00340D9A" w:rsidRDefault="006D559D" w:rsidP="00D75708">
      <w:pPr>
        <w:jc w:val="both"/>
        <w:rPr>
          <w:rFonts w:ascii="Arial" w:hAnsi="Arial" w:cs="Arial"/>
          <w:sz w:val="24"/>
          <w:szCs w:val="24"/>
        </w:rPr>
      </w:pPr>
    </w:p>
    <w:p w:rsidR="006D559D" w:rsidRPr="00340D9A" w:rsidRDefault="00470F3B" w:rsidP="00D75708">
      <w:pPr>
        <w:jc w:val="both"/>
        <w:rPr>
          <w:rFonts w:ascii="Arial" w:hAnsi="Arial" w:cs="Arial"/>
          <w:b/>
          <w:i/>
          <w:sz w:val="24"/>
          <w:szCs w:val="24"/>
          <w:u w:val="single"/>
        </w:rPr>
      </w:pPr>
      <w:r>
        <w:rPr>
          <w:rFonts w:ascii="Arial" w:hAnsi="Arial" w:cs="Arial"/>
          <w:sz w:val="24"/>
          <w:szCs w:val="24"/>
          <w:lang w:val="en-GB" w:eastAsia="ar-SA"/>
        </w:rPr>
        <w:lastRenderedPageBreak/>
        <w:pict>
          <v:shape id="_x0000_s1041" type="#_x0000_t13" style="position:absolute;left:0;text-align:left;margin-left:237.1pt;margin-top:59.45pt;width:76.7pt;height:72.6pt;rotation:130;z-index:251675648;v-text-anchor:middle" fillcolor="red" strokeweight=".26mm">
            <v:fill color2="aqua"/>
          </v:shape>
        </w:pict>
      </w:r>
      <w:r w:rsidR="006D559D" w:rsidRPr="00340D9A">
        <w:rPr>
          <w:rFonts w:ascii="Arial" w:hAnsi="Arial" w:cs="Arial"/>
          <w:noProof/>
          <w:sz w:val="24"/>
          <w:szCs w:val="24"/>
          <w:lang w:eastAsia="de-DE"/>
        </w:rPr>
        <w:drawing>
          <wp:inline distT="0" distB="0" distL="0" distR="0" wp14:anchorId="00E12C1D" wp14:editId="59661439">
            <wp:extent cx="4208145" cy="3547745"/>
            <wp:effectExtent l="19050" t="0" r="1905" b="0"/>
            <wp:docPr id="8"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6" cstate="print"/>
                    <a:srcRect/>
                    <a:stretch>
                      <a:fillRect/>
                    </a:stretch>
                  </pic:blipFill>
                  <pic:spPr bwMode="auto">
                    <a:xfrm>
                      <a:off x="0" y="0"/>
                      <a:ext cx="4208145" cy="3547745"/>
                    </a:xfrm>
                    <a:prstGeom prst="rect">
                      <a:avLst/>
                    </a:prstGeom>
                    <a:solidFill>
                      <a:srgbClr val="FFFFFF"/>
                    </a:solidFill>
                    <a:ln w="9525">
                      <a:noFill/>
                      <a:miter lim="800000"/>
                      <a:headEnd/>
                      <a:tailEnd/>
                    </a:ln>
                  </pic:spPr>
                </pic:pic>
              </a:graphicData>
            </a:graphic>
          </wp:inline>
        </w:drawing>
      </w:r>
    </w:p>
    <w:p w:rsidR="00430FF2" w:rsidRPr="00340D9A" w:rsidRDefault="00430FF2" w:rsidP="00D75708">
      <w:pPr>
        <w:jc w:val="both"/>
        <w:rPr>
          <w:rFonts w:ascii="Arial" w:hAnsi="Arial" w:cs="Arial"/>
          <w:b/>
          <w:i/>
          <w:sz w:val="24"/>
          <w:szCs w:val="24"/>
          <w:u w:val="single"/>
        </w:rPr>
      </w:pPr>
    </w:p>
    <w:p w:rsidR="002A1663" w:rsidRPr="00340D9A" w:rsidRDefault="002A1663" w:rsidP="00D75708">
      <w:pPr>
        <w:jc w:val="both"/>
        <w:rPr>
          <w:rFonts w:ascii="Arial" w:hAnsi="Arial" w:cs="Arial"/>
          <w:b/>
          <w:i/>
          <w:sz w:val="24"/>
          <w:szCs w:val="24"/>
          <w:u w:val="single"/>
        </w:rPr>
      </w:pPr>
    </w:p>
    <w:p w:rsidR="002A1663" w:rsidRPr="00340D9A" w:rsidRDefault="002A1663" w:rsidP="00D75708">
      <w:pPr>
        <w:jc w:val="both"/>
        <w:rPr>
          <w:rFonts w:ascii="Arial" w:hAnsi="Arial" w:cs="Arial"/>
          <w:b/>
          <w:i/>
          <w:sz w:val="24"/>
          <w:szCs w:val="24"/>
          <w:u w:val="single"/>
        </w:rPr>
      </w:pPr>
    </w:p>
    <w:p w:rsidR="006D559D" w:rsidRPr="00340D9A" w:rsidRDefault="006D559D" w:rsidP="00D75708">
      <w:pPr>
        <w:jc w:val="both"/>
        <w:rPr>
          <w:rFonts w:ascii="Arial" w:hAnsi="Arial" w:cs="Arial"/>
          <w:b/>
          <w:i/>
          <w:sz w:val="24"/>
          <w:szCs w:val="24"/>
          <w:u w:val="single"/>
        </w:rPr>
      </w:pPr>
      <w:r w:rsidRPr="00340D9A">
        <w:rPr>
          <w:rFonts w:ascii="Arial" w:hAnsi="Arial" w:cs="Arial"/>
          <w:b/>
          <w:i/>
          <w:sz w:val="24"/>
          <w:szCs w:val="24"/>
          <w:u w:val="single"/>
        </w:rPr>
        <w:t>Beachten Sie:</w:t>
      </w:r>
    </w:p>
    <w:p w:rsidR="006D559D" w:rsidRPr="00340D9A" w:rsidRDefault="006D559D" w:rsidP="00D75708">
      <w:pPr>
        <w:jc w:val="both"/>
        <w:rPr>
          <w:rFonts w:ascii="Arial" w:hAnsi="Arial" w:cs="Arial"/>
          <w:i/>
          <w:sz w:val="24"/>
          <w:szCs w:val="24"/>
        </w:rPr>
      </w:pPr>
      <w:r w:rsidRPr="00340D9A">
        <w:rPr>
          <w:rFonts w:ascii="Arial" w:hAnsi="Arial" w:cs="Arial"/>
          <w:i/>
          <w:sz w:val="24"/>
          <w:szCs w:val="24"/>
        </w:rPr>
        <w:t>Ihre Seite mag vielleicht etwas anders aussehen als auf dem obigen Screenshot, aber machen Sie sich keine Sorgen, lokalisieren Sie einfach immer die bezeichneten Icons.</w:t>
      </w:r>
    </w:p>
    <w:p w:rsidR="006D559D" w:rsidRPr="00340D9A" w:rsidRDefault="006D559D"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 xml:space="preserve">Auf der nächsten Seite, die erscheint, sehen Sie eine Reihe von vorinstallierten </w:t>
      </w:r>
      <w:proofErr w:type="spellStart"/>
      <w:r w:rsidRPr="00340D9A">
        <w:rPr>
          <w:rFonts w:ascii="Arial" w:hAnsi="Arial" w:cs="Arial"/>
          <w:sz w:val="24"/>
          <w:szCs w:val="24"/>
        </w:rPr>
        <w:t>Scripten</w:t>
      </w:r>
      <w:proofErr w:type="spellEnd"/>
      <w:r w:rsidRPr="00340D9A">
        <w:rPr>
          <w:rFonts w:ascii="Arial" w:hAnsi="Arial" w:cs="Arial"/>
          <w:sz w:val="24"/>
          <w:szCs w:val="24"/>
        </w:rPr>
        <w:t xml:space="preserve">, die Sie auf Ihrer Website installieren können, um verschiedene Dinge auszuführen. </w:t>
      </w:r>
    </w:p>
    <w:p w:rsidR="00430FF2" w:rsidRPr="00340D9A" w:rsidRDefault="00430FF2"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 xml:space="preserve">Das Script, das wir brauchen, ist dasjenige zur Installation eines Blogs, und den Blog, den wir installieren ist Wordpress. </w:t>
      </w: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Klicken Sie also auf den Wordpress Link wie nachfolgend angezeigt.</w:t>
      </w:r>
    </w:p>
    <w:p w:rsidR="00430FF2" w:rsidRPr="00340D9A" w:rsidRDefault="00430FF2" w:rsidP="00D75708">
      <w:pPr>
        <w:jc w:val="both"/>
        <w:rPr>
          <w:rFonts w:ascii="Arial" w:hAnsi="Arial" w:cs="Arial"/>
          <w:sz w:val="24"/>
          <w:szCs w:val="24"/>
        </w:rPr>
      </w:pPr>
    </w:p>
    <w:p w:rsidR="00430FF2" w:rsidRPr="00340D9A" w:rsidRDefault="00430FF2" w:rsidP="00D75708">
      <w:pPr>
        <w:jc w:val="both"/>
        <w:rPr>
          <w:rFonts w:ascii="Arial" w:hAnsi="Arial" w:cs="Arial"/>
          <w:sz w:val="24"/>
          <w:szCs w:val="24"/>
        </w:rPr>
      </w:pPr>
    </w:p>
    <w:p w:rsidR="006D559D" w:rsidRPr="00340D9A" w:rsidRDefault="00470F3B" w:rsidP="00D75708">
      <w:pPr>
        <w:jc w:val="both"/>
        <w:rPr>
          <w:rFonts w:ascii="Arial" w:hAnsi="Arial" w:cs="Arial"/>
          <w:sz w:val="24"/>
          <w:szCs w:val="24"/>
        </w:rPr>
      </w:pPr>
      <w:r>
        <w:rPr>
          <w:rFonts w:ascii="Arial" w:hAnsi="Arial" w:cs="Arial"/>
          <w:sz w:val="24"/>
          <w:szCs w:val="24"/>
          <w:lang w:val="en-GB" w:eastAsia="ar-SA"/>
        </w:rPr>
        <w:lastRenderedPageBreak/>
        <w:pict>
          <v:rect id="_x0000_s1034" style="position:absolute;left:0;text-align:left;margin-left:32.95pt;margin-top:111.15pt;width:54pt;height:36pt;z-index:251668480;v-text-anchor:middle" filled="f" strokecolor="red" strokeweight="1.06mm">
            <v:stroke color2="aqua"/>
          </v:rect>
        </w:pict>
      </w:r>
      <w:r w:rsidR="006D559D" w:rsidRPr="00340D9A">
        <w:rPr>
          <w:rFonts w:ascii="Arial" w:hAnsi="Arial" w:cs="Arial"/>
          <w:noProof/>
          <w:sz w:val="24"/>
          <w:szCs w:val="24"/>
          <w:lang w:eastAsia="de-DE"/>
        </w:rPr>
        <w:drawing>
          <wp:inline distT="0" distB="0" distL="0" distR="0" wp14:anchorId="3C22B7AF" wp14:editId="1AED85E0">
            <wp:extent cx="5816600" cy="2582545"/>
            <wp:effectExtent l="19050" t="0" r="0" b="0"/>
            <wp:docPr id="9"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7" cstate="print"/>
                    <a:srcRect/>
                    <a:stretch>
                      <a:fillRect/>
                    </a:stretch>
                  </pic:blipFill>
                  <pic:spPr bwMode="auto">
                    <a:xfrm>
                      <a:off x="0" y="0"/>
                      <a:ext cx="5816600" cy="2582545"/>
                    </a:xfrm>
                    <a:prstGeom prst="rect">
                      <a:avLst/>
                    </a:prstGeom>
                    <a:solidFill>
                      <a:srgbClr val="FFFFFF"/>
                    </a:solidFill>
                    <a:ln w="9525">
                      <a:noFill/>
                      <a:miter lim="800000"/>
                      <a:headEnd/>
                      <a:tailEnd/>
                    </a:ln>
                  </pic:spPr>
                </pic:pic>
              </a:graphicData>
            </a:graphic>
          </wp:inline>
        </w:drawing>
      </w:r>
    </w:p>
    <w:p w:rsidR="00430FF2" w:rsidRPr="00340D9A" w:rsidRDefault="00430FF2" w:rsidP="00D75708">
      <w:pPr>
        <w:jc w:val="both"/>
        <w:rPr>
          <w:rFonts w:ascii="Arial" w:hAnsi="Arial" w:cs="Arial"/>
          <w:sz w:val="24"/>
          <w:szCs w:val="24"/>
        </w:rPr>
      </w:pPr>
    </w:p>
    <w:p w:rsidR="00430FF2" w:rsidRPr="00340D9A" w:rsidRDefault="00430FF2"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 xml:space="preserve">Auf der Seite, die dann erscheint, sehen Sie eine Meldung, die Sie über den verfügbaren Speicherplatz informiert sowie darüber, wie viel Speicherplatz die vorzunehmende Installation verbrauchen wird. </w:t>
      </w: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Außerdem erfolgt eine Information, ob früher schon ein Blog installiert wurde. Wenn Ihnen genug Speicherplatz für die Blog-Installation zur Verfügung steht, klicken Sie auf “New Installation” und das Setup beginnt.</w:t>
      </w:r>
    </w:p>
    <w:p w:rsidR="006D559D" w:rsidRPr="00340D9A" w:rsidRDefault="00470F3B" w:rsidP="00D75708">
      <w:pPr>
        <w:jc w:val="both"/>
        <w:rPr>
          <w:rFonts w:ascii="Arial" w:hAnsi="Arial" w:cs="Arial"/>
          <w:sz w:val="24"/>
          <w:szCs w:val="24"/>
        </w:rPr>
      </w:pPr>
      <w:r>
        <w:rPr>
          <w:rFonts w:ascii="Arial" w:hAnsi="Arial" w:cs="Arial"/>
          <w:sz w:val="24"/>
          <w:szCs w:val="24"/>
          <w:lang w:val="en-GB" w:eastAsia="ar-SA"/>
        </w:rPr>
        <w:pict>
          <v:shape id="_x0000_s1043" type="#_x0000_t13" style="position:absolute;left:0;text-align:left;margin-left:137.3pt;margin-top:95.85pt;width:76.7pt;height:72.6pt;rotation:130;z-index:251677696;v-text-anchor:middle" fillcolor="red" strokeweight=".26mm">
            <v:fill color2="aqua"/>
          </v:shape>
        </w:pict>
      </w:r>
      <w:r w:rsidR="006D559D" w:rsidRPr="00340D9A">
        <w:rPr>
          <w:rFonts w:ascii="Arial" w:hAnsi="Arial" w:cs="Arial"/>
          <w:noProof/>
          <w:sz w:val="24"/>
          <w:szCs w:val="24"/>
          <w:lang w:eastAsia="de-DE"/>
        </w:rPr>
        <w:drawing>
          <wp:inline distT="0" distB="0" distL="0" distR="0" wp14:anchorId="253598ED" wp14:editId="14387891">
            <wp:extent cx="4868545" cy="3716655"/>
            <wp:effectExtent l="19050" t="0" r="8255" b="0"/>
            <wp:docPr id="1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cstate="print"/>
                    <a:srcRect/>
                    <a:stretch>
                      <a:fillRect/>
                    </a:stretch>
                  </pic:blipFill>
                  <pic:spPr bwMode="auto">
                    <a:xfrm>
                      <a:off x="0" y="0"/>
                      <a:ext cx="4868545" cy="3716655"/>
                    </a:xfrm>
                    <a:prstGeom prst="rect">
                      <a:avLst/>
                    </a:prstGeom>
                    <a:solidFill>
                      <a:srgbClr val="FFFFFF"/>
                    </a:solidFill>
                    <a:ln w="9525">
                      <a:noFill/>
                      <a:miter lim="800000"/>
                      <a:headEnd/>
                      <a:tailEnd/>
                    </a:ln>
                  </pic:spPr>
                </pic:pic>
              </a:graphicData>
            </a:graphic>
          </wp:inline>
        </w:drawing>
      </w:r>
    </w:p>
    <w:p w:rsidR="006D559D" w:rsidRPr="00340D9A" w:rsidRDefault="006D559D" w:rsidP="00D75708">
      <w:pPr>
        <w:jc w:val="both"/>
        <w:rPr>
          <w:rFonts w:ascii="Arial" w:hAnsi="Arial" w:cs="Arial"/>
          <w:sz w:val="24"/>
          <w:szCs w:val="24"/>
        </w:rPr>
      </w:pPr>
      <w:r w:rsidRPr="00340D9A">
        <w:rPr>
          <w:rFonts w:ascii="Arial" w:hAnsi="Arial" w:cs="Arial"/>
          <w:sz w:val="24"/>
          <w:szCs w:val="24"/>
        </w:rPr>
        <w:lastRenderedPageBreak/>
        <w:t>Klicken Sie auf “New Installation” und vervollständigen Sie folgende Informationen:</w:t>
      </w:r>
    </w:p>
    <w:p w:rsidR="006D559D" w:rsidRPr="00340D9A" w:rsidRDefault="006D559D"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u w:val="single"/>
        </w:rPr>
        <w:t>INSTALLATION LOCATION</w:t>
      </w:r>
    </w:p>
    <w:p w:rsidR="00237FF2" w:rsidRPr="00340D9A" w:rsidRDefault="00237FF2"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 xml:space="preserve">Hier wird festgelegt, in welches Verzeichnis Sie Ihren Blog abgelegt haben wollen. </w:t>
      </w:r>
    </w:p>
    <w:p w:rsidR="00430FF2" w:rsidRPr="00340D9A" w:rsidRDefault="00430FF2" w:rsidP="00D75708">
      <w:pPr>
        <w:jc w:val="both"/>
        <w:rPr>
          <w:rFonts w:ascii="Arial" w:hAnsi="Arial" w:cs="Arial"/>
          <w:sz w:val="24"/>
          <w:szCs w:val="24"/>
        </w:rPr>
      </w:pPr>
    </w:p>
    <w:p w:rsidR="00430FF2" w:rsidRPr="00340D9A" w:rsidRDefault="00430FF2" w:rsidP="00D75708">
      <w:pPr>
        <w:jc w:val="both"/>
        <w:rPr>
          <w:rFonts w:ascii="Arial" w:hAnsi="Arial" w:cs="Arial"/>
          <w:sz w:val="24"/>
          <w:szCs w:val="24"/>
        </w:rPr>
      </w:pP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Das kann entweder der Root Folder (Hauptverzeichnis) sein oder jeder andere Ordner.</w:t>
      </w:r>
    </w:p>
    <w:p w:rsidR="00430FF2" w:rsidRPr="00340D9A" w:rsidRDefault="00430FF2" w:rsidP="00D75708">
      <w:pPr>
        <w:jc w:val="both"/>
        <w:rPr>
          <w:rFonts w:ascii="Arial" w:hAnsi="Arial" w:cs="Arial"/>
          <w:sz w:val="24"/>
          <w:szCs w:val="24"/>
        </w:rPr>
      </w:pP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u w:val="single"/>
        </w:rPr>
        <w:t>INSTALL ON DOMAIN</w:t>
      </w:r>
    </w:p>
    <w:p w:rsidR="00237FF2" w:rsidRPr="00340D9A" w:rsidRDefault="00237FF2"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 xml:space="preserve">Hier wird automatisch Ihr Domainname nach dem Muster mywebsite.com anzeigt. </w:t>
      </w: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Falls Sie mehr als eine Domain in Ihrem Hosting Account haben, wählen Sie aus dem kleinen Drop-down Menü die Domain, auf der der Blog installiert werden soll.</w:t>
      </w:r>
    </w:p>
    <w:p w:rsidR="006D559D" w:rsidRPr="00340D9A" w:rsidRDefault="006D559D" w:rsidP="00D75708">
      <w:pPr>
        <w:jc w:val="both"/>
        <w:rPr>
          <w:rFonts w:ascii="Arial" w:hAnsi="Arial" w:cs="Arial"/>
          <w:sz w:val="24"/>
          <w:szCs w:val="24"/>
        </w:rPr>
      </w:pPr>
    </w:p>
    <w:p w:rsidR="006D559D" w:rsidRPr="00340D9A" w:rsidRDefault="006D559D" w:rsidP="00D75708">
      <w:pPr>
        <w:jc w:val="both"/>
        <w:rPr>
          <w:rFonts w:ascii="Arial" w:hAnsi="Arial" w:cs="Arial"/>
          <w:sz w:val="24"/>
          <w:szCs w:val="24"/>
          <w:u w:val="single"/>
        </w:rPr>
      </w:pPr>
    </w:p>
    <w:p w:rsidR="006D559D" w:rsidRPr="00340D9A" w:rsidRDefault="006D559D" w:rsidP="00D75708">
      <w:pPr>
        <w:jc w:val="both"/>
        <w:rPr>
          <w:rFonts w:ascii="Arial" w:hAnsi="Arial" w:cs="Arial"/>
          <w:sz w:val="24"/>
          <w:szCs w:val="24"/>
        </w:rPr>
      </w:pPr>
      <w:r w:rsidRPr="00340D9A">
        <w:rPr>
          <w:rFonts w:ascii="Arial" w:hAnsi="Arial" w:cs="Arial"/>
          <w:sz w:val="24"/>
          <w:szCs w:val="24"/>
          <w:u w:val="single"/>
        </w:rPr>
        <w:t>INSTALL IN DIRECTORY</w:t>
      </w:r>
    </w:p>
    <w:p w:rsidR="00237FF2" w:rsidRPr="00340D9A" w:rsidRDefault="00237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 xml:space="preserve">Wenn Sie nicht wollen, dass Ihr Blog Ihre Haupt- oder Startseite sein soll, weil Sie z.B. schon Ihre eigentliche Website hochgeladen haben und einen Blog nur zusätzlich auf der Domain installieren möchten, dann tippen Sie den Namen des Blogs in die Spalte. Sie können auch einfach ‚Blog’ eingeben, was bedeutet, dass der Blog in das Verzeichnis mit der Bezeichnung ‚Blog’ installiert wird. Die URL zu Ihrem Blog wird dann wie in diesem Beispiel aussehen: </w:t>
      </w:r>
      <w:hyperlink r:id="rId39" w:history="1">
        <w:r w:rsidR="00237FF2" w:rsidRPr="00340D9A">
          <w:rPr>
            <w:rStyle w:val="Hyperlink"/>
            <w:rFonts w:ascii="Arial" w:hAnsi="Arial" w:cs="Arial"/>
            <w:sz w:val="24"/>
            <w:szCs w:val="24"/>
          </w:rPr>
          <w:t>http://www.mywebsite.com/blog</w:t>
        </w:r>
      </w:hyperlink>
      <w:r w:rsidR="00237FF2" w:rsidRPr="00340D9A">
        <w:rPr>
          <w:rFonts w:ascii="Arial" w:hAnsi="Arial" w:cs="Arial"/>
          <w:sz w:val="24"/>
          <w:szCs w:val="24"/>
        </w:rPr>
        <w:t xml:space="preserve"> </w:t>
      </w:r>
    </w:p>
    <w:p w:rsidR="006D559D" w:rsidRPr="00340D9A" w:rsidRDefault="006D559D"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p>
    <w:p w:rsidR="006D559D" w:rsidRPr="00340D9A" w:rsidRDefault="00237FF2" w:rsidP="00D75708">
      <w:pPr>
        <w:jc w:val="both"/>
        <w:rPr>
          <w:rFonts w:ascii="Arial" w:hAnsi="Arial" w:cs="Arial"/>
          <w:sz w:val="24"/>
          <w:szCs w:val="24"/>
          <w:u w:val="single"/>
        </w:rPr>
      </w:pPr>
      <w:r w:rsidRPr="00340D9A">
        <w:rPr>
          <w:rFonts w:ascii="Arial" w:hAnsi="Arial" w:cs="Arial"/>
          <w:sz w:val="24"/>
          <w:szCs w:val="24"/>
          <w:u w:val="single"/>
        </w:rPr>
        <w:lastRenderedPageBreak/>
        <w:t>ADMIN ACCESS DATA</w:t>
      </w:r>
    </w:p>
    <w:p w:rsidR="00237FF2" w:rsidRPr="00340D9A" w:rsidRDefault="00237FF2"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 xml:space="preserve">Hier legen Sie Ihren Benutzernamen und Ihr Password fest, womit Sie sich in Ihren Blog als Administrator einloggen. </w:t>
      </w: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Ich denke, das ist selbsterklärend.</w:t>
      </w:r>
    </w:p>
    <w:p w:rsidR="006D559D" w:rsidRPr="00340D9A" w:rsidRDefault="006D559D" w:rsidP="00D75708">
      <w:pPr>
        <w:jc w:val="both"/>
        <w:rPr>
          <w:rFonts w:ascii="Arial" w:hAnsi="Arial" w:cs="Arial"/>
          <w:sz w:val="24"/>
          <w:szCs w:val="24"/>
        </w:rPr>
      </w:pPr>
    </w:p>
    <w:p w:rsidR="00430FF2" w:rsidRPr="00340D9A" w:rsidRDefault="00430FF2" w:rsidP="00D75708">
      <w:pPr>
        <w:jc w:val="both"/>
        <w:rPr>
          <w:rFonts w:ascii="Arial" w:hAnsi="Arial" w:cs="Arial"/>
          <w:sz w:val="24"/>
          <w:szCs w:val="24"/>
        </w:rPr>
      </w:pPr>
    </w:p>
    <w:p w:rsidR="006D559D" w:rsidRPr="00340D9A" w:rsidRDefault="00237FF2" w:rsidP="00D75708">
      <w:pPr>
        <w:jc w:val="both"/>
        <w:rPr>
          <w:rFonts w:ascii="Arial" w:hAnsi="Arial" w:cs="Arial"/>
          <w:sz w:val="24"/>
          <w:szCs w:val="24"/>
          <w:u w:val="single"/>
        </w:rPr>
      </w:pPr>
      <w:r w:rsidRPr="00340D9A">
        <w:rPr>
          <w:rFonts w:ascii="Arial" w:hAnsi="Arial" w:cs="Arial"/>
          <w:sz w:val="24"/>
          <w:szCs w:val="24"/>
          <w:u w:val="single"/>
        </w:rPr>
        <w:t>BASE CONFIGURATION</w:t>
      </w:r>
    </w:p>
    <w:p w:rsidR="00237FF2" w:rsidRPr="00340D9A" w:rsidRDefault="00237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 xml:space="preserve">Hier haben Sie die Freiheit, Ihren Blog so zu konfigurieren, dass er zum </w:t>
      </w:r>
      <w:proofErr w:type="spellStart"/>
      <w:r w:rsidRPr="00340D9A">
        <w:rPr>
          <w:rFonts w:ascii="Arial" w:hAnsi="Arial" w:cs="Arial"/>
          <w:sz w:val="24"/>
          <w:szCs w:val="24"/>
        </w:rPr>
        <w:t>Theme</w:t>
      </w:r>
      <w:proofErr w:type="spellEnd"/>
      <w:r w:rsidRPr="00340D9A">
        <w:rPr>
          <w:rFonts w:ascii="Arial" w:hAnsi="Arial" w:cs="Arial"/>
          <w:sz w:val="24"/>
          <w:szCs w:val="24"/>
        </w:rPr>
        <w:t xml:space="preserve"> Ihres Blogs passt.</w:t>
      </w:r>
    </w:p>
    <w:p w:rsidR="00430FF2" w:rsidRPr="00340D9A" w:rsidRDefault="00430FF2" w:rsidP="00D75708">
      <w:pPr>
        <w:jc w:val="both"/>
        <w:rPr>
          <w:rFonts w:ascii="Arial" w:hAnsi="Arial" w:cs="Arial"/>
          <w:sz w:val="24"/>
          <w:szCs w:val="24"/>
        </w:rPr>
      </w:pPr>
    </w:p>
    <w:p w:rsidR="00430FF2" w:rsidRPr="00340D9A" w:rsidRDefault="00430FF2" w:rsidP="00D75708">
      <w:pPr>
        <w:jc w:val="both"/>
        <w:rPr>
          <w:rFonts w:ascii="Arial" w:hAnsi="Arial" w:cs="Arial"/>
          <w:sz w:val="24"/>
          <w:szCs w:val="24"/>
        </w:rPr>
      </w:pPr>
    </w:p>
    <w:p w:rsidR="00430FF2" w:rsidRPr="00340D9A" w:rsidRDefault="00237FF2" w:rsidP="00D75708">
      <w:pPr>
        <w:jc w:val="both"/>
        <w:rPr>
          <w:rFonts w:ascii="Arial" w:hAnsi="Arial" w:cs="Arial"/>
          <w:sz w:val="24"/>
          <w:szCs w:val="24"/>
          <w:u w:val="single"/>
        </w:rPr>
      </w:pPr>
      <w:r w:rsidRPr="00340D9A">
        <w:rPr>
          <w:rFonts w:ascii="Arial" w:hAnsi="Arial" w:cs="Arial"/>
          <w:sz w:val="24"/>
          <w:szCs w:val="24"/>
          <w:u w:val="single"/>
        </w:rPr>
        <w:t xml:space="preserve">Admin </w:t>
      </w:r>
      <w:proofErr w:type="spellStart"/>
      <w:r w:rsidRPr="00340D9A">
        <w:rPr>
          <w:rFonts w:ascii="Arial" w:hAnsi="Arial" w:cs="Arial"/>
          <w:sz w:val="24"/>
          <w:szCs w:val="24"/>
          <w:u w:val="single"/>
        </w:rPr>
        <w:t>Nickname</w:t>
      </w:r>
      <w:proofErr w:type="spellEnd"/>
      <w:r w:rsidRPr="00340D9A">
        <w:rPr>
          <w:rFonts w:ascii="Arial" w:hAnsi="Arial" w:cs="Arial"/>
          <w:sz w:val="24"/>
          <w:szCs w:val="24"/>
          <w:u w:val="single"/>
        </w:rPr>
        <w:t>:</w:t>
      </w:r>
      <w:r w:rsidR="006D559D" w:rsidRPr="00340D9A">
        <w:rPr>
          <w:rFonts w:ascii="Arial" w:hAnsi="Arial" w:cs="Arial"/>
          <w:sz w:val="24"/>
          <w:szCs w:val="24"/>
          <w:u w:val="single"/>
        </w:rPr>
        <w:t xml:space="preserve"> </w:t>
      </w:r>
    </w:p>
    <w:p w:rsidR="00430FF2" w:rsidRPr="00340D9A" w:rsidRDefault="00430FF2"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 xml:space="preserve">Das ist der Name des Administrators, den die Besucher Ihres Blogs zu sehen bekommen. </w:t>
      </w: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 xml:space="preserve">Welchen Namen auch immer Sie wählen, er kennzeichnet Sie als den </w:t>
      </w:r>
      <w:proofErr w:type="spellStart"/>
      <w:r w:rsidRPr="00340D9A">
        <w:rPr>
          <w:rFonts w:ascii="Arial" w:hAnsi="Arial" w:cs="Arial"/>
          <w:sz w:val="24"/>
          <w:szCs w:val="24"/>
        </w:rPr>
        <w:t>Abministrator</w:t>
      </w:r>
      <w:proofErr w:type="spellEnd"/>
      <w:r w:rsidRPr="00340D9A">
        <w:rPr>
          <w:rFonts w:ascii="Arial" w:hAnsi="Arial" w:cs="Arial"/>
          <w:sz w:val="24"/>
          <w:szCs w:val="24"/>
        </w:rPr>
        <w:t xml:space="preserve"> des Blogs.</w:t>
      </w:r>
    </w:p>
    <w:p w:rsidR="006D559D" w:rsidRPr="00340D9A" w:rsidRDefault="006D559D" w:rsidP="00D75708">
      <w:pPr>
        <w:jc w:val="both"/>
        <w:rPr>
          <w:rFonts w:ascii="Arial" w:hAnsi="Arial" w:cs="Arial"/>
          <w:sz w:val="24"/>
          <w:szCs w:val="24"/>
        </w:rPr>
      </w:pPr>
    </w:p>
    <w:p w:rsidR="00430FF2" w:rsidRPr="00340D9A" w:rsidRDefault="00430FF2" w:rsidP="00D75708">
      <w:pPr>
        <w:jc w:val="both"/>
        <w:rPr>
          <w:rFonts w:ascii="Arial" w:hAnsi="Arial" w:cs="Arial"/>
          <w:sz w:val="24"/>
          <w:szCs w:val="24"/>
          <w:u w:val="single"/>
          <w:lang w:val="fr-FR"/>
        </w:rPr>
      </w:pPr>
    </w:p>
    <w:p w:rsidR="006D559D" w:rsidRPr="00340D9A" w:rsidRDefault="00237FF2" w:rsidP="00D75708">
      <w:pPr>
        <w:jc w:val="both"/>
        <w:rPr>
          <w:rFonts w:ascii="Arial" w:hAnsi="Arial" w:cs="Arial"/>
          <w:sz w:val="24"/>
          <w:szCs w:val="24"/>
          <w:u w:val="single"/>
          <w:lang w:val="fr-FR"/>
        </w:rPr>
      </w:pPr>
      <w:r w:rsidRPr="00340D9A">
        <w:rPr>
          <w:rFonts w:ascii="Arial" w:hAnsi="Arial" w:cs="Arial"/>
          <w:sz w:val="24"/>
          <w:szCs w:val="24"/>
          <w:u w:val="single"/>
          <w:lang w:val="fr-FR"/>
        </w:rPr>
        <w:t>ADMIN E-MAIL</w:t>
      </w:r>
    </w:p>
    <w:p w:rsidR="00237FF2" w:rsidRPr="00340D9A" w:rsidRDefault="00237FF2"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 xml:space="preserve">Das ist die Emailadresse, die Sie ausschließlich benutzen, um mit Ihren Besuchern zu kommunizieren. </w:t>
      </w: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Tragen Sie eine funktionierende Email in dieses Feld ein.</w:t>
      </w:r>
    </w:p>
    <w:p w:rsidR="006D559D" w:rsidRPr="00340D9A" w:rsidRDefault="006D559D" w:rsidP="00D75708">
      <w:pPr>
        <w:jc w:val="both"/>
        <w:rPr>
          <w:rFonts w:ascii="Arial" w:hAnsi="Arial" w:cs="Arial"/>
          <w:sz w:val="24"/>
          <w:szCs w:val="24"/>
        </w:rPr>
      </w:pPr>
    </w:p>
    <w:p w:rsidR="00430FF2" w:rsidRPr="00340D9A" w:rsidRDefault="00430FF2" w:rsidP="00D75708">
      <w:pPr>
        <w:jc w:val="both"/>
        <w:rPr>
          <w:rFonts w:ascii="Arial" w:hAnsi="Arial" w:cs="Arial"/>
          <w:sz w:val="24"/>
          <w:szCs w:val="24"/>
        </w:rPr>
      </w:pPr>
    </w:p>
    <w:p w:rsidR="006D559D" w:rsidRPr="00340D9A" w:rsidRDefault="00237FF2" w:rsidP="00D75708">
      <w:pPr>
        <w:jc w:val="both"/>
        <w:rPr>
          <w:rFonts w:ascii="Arial" w:hAnsi="Arial" w:cs="Arial"/>
          <w:sz w:val="24"/>
          <w:szCs w:val="24"/>
          <w:u w:val="single"/>
        </w:rPr>
      </w:pPr>
      <w:r w:rsidRPr="00340D9A">
        <w:rPr>
          <w:rFonts w:ascii="Arial" w:hAnsi="Arial" w:cs="Arial"/>
          <w:sz w:val="24"/>
          <w:szCs w:val="24"/>
          <w:u w:val="single"/>
        </w:rPr>
        <w:lastRenderedPageBreak/>
        <w:t>SITE NAME</w:t>
      </w:r>
    </w:p>
    <w:p w:rsidR="00237FF2" w:rsidRPr="00340D9A" w:rsidRDefault="00237FF2"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 xml:space="preserve">Hiermit beginnt die Markenbildung. </w:t>
      </w:r>
    </w:p>
    <w:p w:rsidR="00430FF2" w:rsidRPr="00340D9A" w:rsidRDefault="00430FF2"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Vergeben Sie einen Namen, der am besten zu Ihrem Thema passt und den Besucher verstehen.</w:t>
      </w: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Er sollte kurz und leicht zu merken sein.</w:t>
      </w:r>
    </w:p>
    <w:p w:rsidR="006D559D" w:rsidRPr="00340D9A" w:rsidRDefault="006D559D" w:rsidP="00D75708">
      <w:pPr>
        <w:jc w:val="both"/>
        <w:rPr>
          <w:rFonts w:ascii="Arial" w:hAnsi="Arial" w:cs="Arial"/>
          <w:sz w:val="24"/>
          <w:szCs w:val="24"/>
          <w:u w:val="single"/>
        </w:rPr>
      </w:pPr>
      <w:r w:rsidRPr="00340D9A">
        <w:rPr>
          <w:rFonts w:ascii="Arial" w:hAnsi="Arial" w:cs="Arial"/>
          <w:sz w:val="24"/>
          <w:szCs w:val="24"/>
          <w:u w:val="single"/>
        </w:rPr>
        <w:t xml:space="preserve">DESCRIPTION </w:t>
      </w:r>
    </w:p>
    <w:p w:rsidR="00237FF2" w:rsidRPr="00340D9A" w:rsidRDefault="00237FF2"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 xml:space="preserve">Hier sollten Sie in ein oder zwei Sätzen beschreiben, worum es in Ihrem Blog geht. </w:t>
      </w: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Verwenden Sie unbedingt das Haupt-Keyword für Ihre Site, so dass Sie von Suchmaschinen gefunden werden kann.</w:t>
      </w:r>
    </w:p>
    <w:p w:rsidR="006D559D" w:rsidRPr="00340D9A" w:rsidRDefault="006D559D"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Ist das alles getan, klicken Sie auf “</w:t>
      </w:r>
      <w:proofErr w:type="spellStart"/>
      <w:r w:rsidRPr="00340D9A">
        <w:rPr>
          <w:rFonts w:ascii="Arial" w:hAnsi="Arial" w:cs="Arial"/>
          <w:sz w:val="24"/>
          <w:szCs w:val="24"/>
        </w:rPr>
        <w:t>Install</w:t>
      </w:r>
      <w:proofErr w:type="spellEnd"/>
      <w:r w:rsidRPr="00340D9A">
        <w:rPr>
          <w:rFonts w:ascii="Arial" w:hAnsi="Arial" w:cs="Arial"/>
          <w:sz w:val="24"/>
          <w:szCs w:val="24"/>
        </w:rPr>
        <w:t xml:space="preserve"> Wordpress”</w:t>
      </w:r>
    </w:p>
    <w:p w:rsidR="006D559D" w:rsidRPr="00340D9A" w:rsidRDefault="006D559D" w:rsidP="00D75708">
      <w:pPr>
        <w:jc w:val="both"/>
        <w:rPr>
          <w:rFonts w:ascii="Arial" w:hAnsi="Arial" w:cs="Arial"/>
          <w:sz w:val="24"/>
          <w:szCs w:val="24"/>
        </w:rPr>
      </w:pP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u w:val="single"/>
        </w:rPr>
      </w:pPr>
      <w:r w:rsidRPr="00340D9A">
        <w:rPr>
          <w:rFonts w:ascii="Arial" w:hAnsi="Arial" w:cs="Arial"/>
          <w:sz w:val="24"/>
          <w:szCs w:val="24"/>
          <w:u w:val="single"/>
        </w:rPr>
        <w:t>INSTALLATION CONTINUE</w:t>
      </w:r>
    </w:p>
    <w:p w:rsidR="00237FF2" w:rsidRPr="00340D9A" w:rsidRDefault="00237FF2"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Nachdem Sie auf “</w:t>
      </w:r>
      <w:proofErr w:type="spellStart"/>
      <w:r w:rsidRPr="00340D9A">
        <w:rPr>
          <w:rFonts w:ascii="Arial" w:hAnsi="Arial" w:cs="Arial"/>
          <w:sz w:val="24"/>
          <w:szCs w:val="24"/>
        </w:rPr>
        <w:t>Install</w:t>
      </w:r>
      <w:proofErr w:type="spellEnd"/>
      <w:r w:rsidRPr="00340D9A">
        <w:rPr>
          <w:rFonts w:ascii="Arial" w:hAnsi="Arial" w:cs="Arial"/>
          <w:sz w:val="24"/>
          <w:szCs w:val="24"/>
        </w:rPr>
        <w:t xml:space="preserve"> Wordpress” geklickt haben, erscheint eine neue Seite, die Sie über den auszuführenden Prozess informiert. </w:t>
      </w: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Wenn Sie mit den einzelnen Schritten zufrieden sind, klicken Sie auf “Finish Installation”.</w:t>
      </w:r>
    </w:p>
    <w:p w:rsidR="006D559D" w:rsidRPr="00340D9A" w:rsidRDefault="006D559D" w:rsidP="00D75708">
      <w:pPr>
        <w:jc w:val="both"/>
        <w:rPr>
          <w:rFonts w:ascii="Arial" w:hAnsi="Arial" w:cs="Arial"/>
          <w:sz w:val="24"/>
          <w:szCs w:val="24"/>
        </w:rPr>
      </w:pPr>
    </w:p>
    <w:p w:rsidR="006D559D" w:rsidRDefault="006D559D" w:rsidP="00D75708">
      <w:pPr>
        <w:jc w:val="both"/>
        <w:rPr>
          <w:rFonts w:ascii="Arial" w:hAnsi="Arial" w:cs="Arial"/>
          <w:sz w:val="24"/>
          <w:szCs w:val="24"/>
        </w:rPr>
      </w:pPr>
    </w:p>
    <w:p w:rsidR="005E3D63" w:rsidRPr="00340D9A" w:rsidRDefault="005E3D63" w:rsidP="00D75708">
      <w:pPr>
        <w:jc w:val="both"/>
        <w:rPr>
          <w:rFonts w:ascii="Arial" w:hAnsi="Arial" w:cs="Arial"/>
          <w:sz w:val="24"/>
          <w:szCs w:val="24"/>
        </w:rPr>
      </w:pPr>
    </w:p>
    <w:p w:rsidR="00430FF2" w:rsidRPr="00340D9A" w:rsidRDefault="00430FF2" w:rsidP="00D75708">
      <w:pPr>
        <w:jc w:val="both"/>
        <w:rPr>
          <w:rFonts w:ascii="Arial" w:hAnsi="Arial" w:cs="Arial"/>
          <w:sz w:val="24"/>
          <w:szCs w:val="24"/>
        </w:rPr>
      </w:pPr>
    </w:p>
    <w:p w:rsidR="006D559D" w:rsidRPr="00340D9A" w:rsidRDefault="00237FF2" w:rsidP="00D75708">
      <w:pPr>
        <w:jc w:val="both"/>
        <w:rPr>
          <w:rFonts w:ascii="Arial" w:hAnsi="Arial" w:cs="Arial"/>
          <w:sz w:val="24"/>
          <w:szCs w:val="24"/>
          <w:u w:val="single"/>
        </w:rPr>
      </w:pPr>
      <w:r w:rsidRPr="00340D9A">
        <w:rPr>
          <w:rFonts w:ascii="Arial" w:hAnsi="Arial" w:cs="Arial"/>
          <w:sz w:val="24"/>
          <w:szCs w:val="24"/>
          <w:u w:val="single"/>
        </w:rPr>
        <w:lastRenderedPageBreak/>
        <w:t>INSTALLATION COMPLETED</w:t>
      </w:r>
    </w:p>
    <w:p w:rsidR="00237FF2" w:rsidRPr="00340D9A" w:rsidRDefault="00237FF2"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 xml:space="preserve">Wenn Sie diese Seite sehen, haben Sie Ihren Blog erfolgreich installiert. </w:t>
      </w:r>
    </w:p>
    <w:p w:rsidR="00430FF2" w:rsidRPr="00340D9A" w:rsidRDefault="00430FF2"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 xml:space="preserve">Jetzt ist nur noch eins zu tun: </w:t>
      </w:r>
    </w:p>
    <w:p w:rsidR="00430FF2" w:rsidRPr="00340D9A" w:rsidRDefault="00430FF2"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Geben Sie Ihre Email</w:t>
      </w:r>
      <w:r w:rsidR="00430FF2" w:rsidRPr="00340D9A">
        <w:rPr>
          <w:rFonts w:ascii="Arial" w:hAnsi="Arial" w:cs="Arial"/>
          <w:sz w:val="24"/>
          <w:szCs w:val="24"/>
        </w:rPr>
        <w:t xml:space="preserve"> Adresse</w:t>
      </w:r>
      <w:r w:rsidRPr="00340D9A">
        <w:rPr>
          <w:rFonts w:ascii="Arial" w:hAnsi="Arial" w:cs="Arial"/>
          <w:sz w:val="24"/>
          <w:szCs w:val="24"/>
        </w:rPr>
        <w:t xml:space="preserve"> in das vorgegebene Feld ein, damit Ihnen die Details dieser Installation zugemailt werden können. </w:t>
      </w: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Das sollten Sie auf jeden Fall tun, es kann Ihnen in der Zukunft eine Menge Kopfzerbrechen sparen.</w:t>
      </w:r>
    </w:p>
    <w:p w:rsidR="006D559D" w:rsidRPr="00340D9A" w:rsidRDefault="006D559D" w:rsidP="00D75708">
      <w:pPr>
        <w:jc w:val="both"/>
        <w:rPr>
          <w:rFonts w:ascii="Arial" w:hAnsi="Arial" w:cs="Arial"/>
          <w:sz w:val="24"/>
          <w:szCs w:val="24"/>
        </w:rPr>
      </w:pPr>
    </w:p>
    <w:p w:rsidR="00430FF2" w:rsidRPr="00340D9A" w:rsidRDefault="00430FF2" w:rsidP="00D75708">
      <w:pPr>
        <w:jc w:val="both"/>
        <w:rPr>
          <w:rFonts w:ascii="Arial" w:hAnsi="Arial" w:cs="Arial"/>
          <w:sz w:val="24"/>
          <w:szCs w:val="24"/>
        </w:rPr>
      </w:pPr>
    </w:p>
    <w:p w:rsidR="006D559D" w:rsidRPr="00340D9A" w:rsidRDefault="00237FF2" w:rsidP="00D75708">
      <w:pPr>
        <w:jc w:val="both"/>
        <w:rPr>
          <w:rFonts w:ascii="Arial" w:hAnsi="Arial" w:cs="Arial"/>
          <w:sz w:val="24"/>
          <w:szCs w:val="24"/>
          <w:u w:val="single"/>
        </w:rPr>
      </w:pPr>
      <w:r w:rsidRPr="00340D9A">
        <w:rPr>
          <w:rFonts w:ascii="Arial" w:hAnsi="Arial" w:cs="Arial"/>
          <w:sz w:val="24"/>
          <w:szCs w:val="24"/>
          <w:u w:val="single"/>
        </w:rPr>
        <w:t>BLOG ANSEHEN</w:t>
      </w:r>
    </w:p>
    <w:p w:rsidR="006D559D" w:rsidRPr="00340D9A" w:rsidRDefault="006D559D"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 xml:space="preserve">Tippen Sie die URL in die Adresszeile Ihres Browsers ein und drücken Sie auf ‚Enter’ auf Ihrer Tastatur. </w:t>
      </w: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Ihr Blog wird nun wie nachfolgend gezeigt erscheinen:</w:t>
      </w:r>
    </w:p>
    <w:p w:rsidR="00430FF2" w:rsidRPr="00340D9A" w:rsidRDefault="00430FF2" w:rsidP="00D75708">
      <w:pPr>
        <w:jc w:val="both"/>
        <w:rPr>
          <w:rFonts w:ascii="Arial" w:hAnsi="Arial" w:cs="Arial"/>
          <w:sz w:val="24"/>
          <w:szCs w:val="24"/>
        </w:rPr>
      </w:pP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noProof/>
          <w:sz w:val="24"/>
          <w:szCs w:val="24"/>
          <w:lang w:eastAsia="de-DE"/>
        </w:rPr>
        <w:lastRenderedPageBreak/>
        <w:drawing>
          <wp:inline distT="0" distB="0" distL="0" distR="0" wp14:anchorId="55761C8E" wp14:editId="2F32512C">
            <wp:extent cx="5139055" cy="3564255"/>
            <wp:effectExtent l="19050" t="0" r="4445" b="0"/>
            <wp:docPr id="11"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0" cstate="print"/>
                    <a:srcRect/>
                    <a:stretch>
                      <a:fillRect/>
                    </a:stretch>
                  </pic:blipFill>
                  <pic:spPr bwMode="auto">
                    <a:xfrm>
                      <a:off x="0" y="0"/>
                      <a:ext cx="5139055" cy="3564255"/>
                    </a:xfrm>
                    <a:prstGeom prst="rect">
                      <a:avLst/>
                    </a:prstGeom>
                    <a:solidFill>
                      <a:srgbClr val="FFFFFF"/>
                    </a:solidFill>
                    <a:ln w="9525">
                      <a:noFill/>
                      <a:miter lim="800000"/>
                      <a:headEnd/>
                      <a:tailEnd/>
                    </a:ln>
                  </pic:spPr>
                </pic:pic>
              </a:graphicData>
            </a:graphic>
          </wp:inline>
        </w:drawing>
      </w:r>
    </w:p>
    <w:p w:rsidR="006D559D" w:rsidRPr="00340D9A" w:rsidRDefault="006D559D" w:rsidP="00D75708">
      <w:pPr>
        <w:jc w:val="both"/>
        <w:rPr>
          <w:rFonts w:ascii="Arial" w:hAnsi="Arial" w:cs="Arial"/>
          <w:sz w:val="24"/>
          <w:szCs w:val="24"/>
        </w:rPr>
      </w:pP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Glückwunsch! Ihr Blog ist schon online.</w:t>
      </w:r>
    </w:p>
    <w:p w:rsidR="006D559D" w:rsidRPr="00340D9A" w:rsidRDefault="006D559D"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p>
    <w:p w:rsidR="006D559D" w:rsidRPr="00340D9A" w:rsidRDefault="00237FF2" w:rsidP="00D75708">
      <w:pPr>
        <w:jc w:val="both"/>
        <w:rPr>
          <w:rFonts w:ascii="Arial" w:hAnsi="Arial" w:cs="Arial"/>
          <w:sz w:val="24"/>
          <w:szCs w:val="24"/>
          <w:u w:val="single"/>
        </w:rPr>
      </w:pPr>
      <w:r w:rsidRPr="00340D9A">
        <w:rPr>
          <w:rFonts w:ascii="Arial" w:hAnsi="Arial" w:cs="Arial"/>
          <w:sz w:val="24"/>
          <w:szCs w:val="24"/>
          <w:u w:val="single"/>
        </w:rPr>
        <w:t>IN IHREN ACCOUNT EINLOGGEN</w:t>
      </w:r>
    </w:p>
    <w:p w:rsidR="00237FF2" w:rsidRPr="00340D9A" w:rsidRDefault="00237FF2"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 xml:space="preserve">Um sich zur Verwaltung Ihres Blogs in Ihren Account einzuloggen, tippen Sie die URL der Login-Seite ein nach dem Muster wie: </w:t>
      </w:r>
    </w:p>
    <w:p w:rsidR="00430FF2" w:rsidRPr="00340D9A" w:rsidRDefault="00430FF2" w:rsidP="00D75708">
      <w:pPr>
        <w:jc w:val="both"/>
        <w:rPr>
          <w:rFonts w:ascii="Arial" w:hAnsi="Arial" w:cs="Arial"/>
          <w:sz w:val="24"/>
          <w:szCs w:val="24"/>
        </w:rPr>
      </w:pPr>
    </w:p>
    <w:p w:rsidR="00430FF2" w:rsidRPr="00340D9A" w:rsidRDefault="00470F3B" w:rsidP="00D75708">
      <w:pPr>
        <w:jc w:val="both"/>
        <w:rPr>
          <w:rFonts w:ascii="Arial" w:hAnsi="Arial" w:cs="Arial"/>
          <w:sz w:val="24"/>
          <w:szCs w:val="24"/>
        </w:rPr>
      </w:pPr>
      <w:hyperlink r:id="rId41" w:history="1">
        <w:r w:rsidR="006D559D" w:rsidRPr="00340D9A">
          <w:rPr>
            <w:rStyle w:val="Hyperlink"/>
            <w:rFonts w:ascii="Arial" w:hAnsi="Arial" w:cs="Arial"/>
            <w:sz w:val="24"/>
            <w:szCs w:val="24"/>
          </w:rPr>
          <w:t>http://www.mywebsite.com/wp-admin/</w:t>
        </w:r>
      </w:hyperlink>
      <w:r w:rsidR="006D559D" w:rsidRPr="00340D9A">
        <w:rPr>
          <w:rFonts w:ascii="Arial" w:hAnsi="Arial" w:cs="Arial"/>
          <w:sz w:val="24"/>
          <w:szCs w:val="24"/>
        </w:rPr>
        <w:t xml:space="preserve">. </w:t>
      </w: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Auf der Login-Seite selbst tragen Sie nun Username und Password ein, so dass Sie sich als Administrator einloggen können.</w:t>
      </w:r>
    </w:p>
    <w:p w:rsidR="002A1663" w:rsidRPr="00340D9A" w:rsidRDefault="002A1663" w:rsidP="00D75708">
      <w:pPr>
        <w:jc w:val="both"/>
        <w:rPr>
          <w:rFonts w:ascii="Arial" w:hAnsi="Arial" w:cs="Arial"/>
          <w:sz w:val="24"/>
          <w:szCs w:val="24"/>
        </w:rPr>
      </w:pPr>
    </w:p>
    <w:p w:rsidR="002A1663" w:rsidRPr="00340D9A" w:rsidRDefault="002A1663" w:rsidP="00D75708">
      <w:pPr>
        <w:jc w:val="both"/>
        <w:rPr>
          <w:rFonts w:ascii="Arial" w:hAnsi="Arial" w:cs="Arial"/>
          <w:sz w:val="24"/>
          <w:szCs w:val="24"/>
        </w:rPr>
      </w:pP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noProof/>
          <w:sz w:val="24"/>
          <w:szCs w:val="24"/>
          <w:lang w:eastAsia="de-DE"/>
        </w:rPr>
        <w:drawing>
          <wp:inline distT="0" distB="0" distL="0" distR="0" wp14:anchorId="3860D9CE" wp14:editId="76907EFC">
            <wp:extent cx="3293745" cy="3310255"/>
            <wp:effectExtent l="19050" t="0" r="1905" b="0"/>
            <wp:docPr id="12"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2" cstate="print"/>
                    <a:srcRect/>
                    <a:stretch>
                      <a:fillRect/>
                    </a:stretch>
                  </pic:blipFill>
                  <pic:spPr bwMode="auto">
                    <a:xfrm>
                      <a:off x="0" y="0"/>
                      <a:ext cx="3293745" cy="3310255"/>
                    </a:xfrm>
                    <a:prstGeom prst="rect">
                      <a:avLst/>
                    </a:prstGeom>
                    <a:solidFill>
                      <a:srgbClr val="FFFFFF"/>
                    </a:solidFill>
                    <a:ln w="9525">
                      <a:noFill/>
                      <a:miter lim="800000"/>
                      <a:headEnd/>
                      <a:tailEnd/>
                    </a:ln>
                  </pic:spPr>
                </pic:pic>
              </a:graphicData>
            </a:graphic>
          </wp:inline>
        </w:drawing>
      </w:r>
    </w:p>
    <w:p w:rsidR="006D559D" w:rsidRPr="00340D9A" w:rsidRDefault="006D559D" w:rsidP="00D75708">
      <w:pPr>
        <w:jc w:val="both"/>
        <w:rPr>
          <w:rFonts w:ascii="Arial" w:hAnsi="Arial" w:cs="Arial"/>
          <w:sz w:val="24"/>
          <w:szCs w:val="24"/>
        </w:rPr>
      </w:pPr>
    </w:p>
    <w:p w:rsidR="002A1663" w:rsidRPr="00340D9A" w:rsidRDefault="002A1663"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 xml:space="preserve">Nun wird Ihnen das sog. </w:t>
      </w: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Dashboard präsentiert, wo Sie Änderungen in Ihrem Blog ausführen und sofort starten können, indem Sie ein paar Anpassungen vornehmen, zuerst aber Ihren Blog Content hinzufügen.</w:t>
      </w:r>
    </w:p>
    <w:p w:rsidR="006D559D" w:rsidRPr="00340D9A" w:rsidRDefault="006D559D" w:rsidP="00D75708">
      <w:pPr>
        <w:jc w:val="both"/>
        <w:rPr>
          <w:rFonts w:ascii="Arial" w:hAnsi="Arial" w:cs="Arial"/>
          <w:sz w:val="24"/>
          <w:szCs w:val="24"/>
        </w:rPr>
      </w:pPr>
      <w:r w:rsidRPr="00340D9A">
        <w:rPr>
          <w:rFonts w:ascii="Arial" w:hAnsi="Arial" w:cs="Arial"/>
          <w:noProof/>
          <w:sz w:val="24"/>
          <w:szCs w:val="24"/>
          <w:lang w:eastAsia="de-DE"/>
        </w:rPr>
        <w:drawing>
          <wp:inline distT="0" distB="0" distL="0" distR="0" wp14:anchorId="206490DF" wp14:editId="4D167049">
            <wp:extent cx="5740400" cy="3090545"/>
            <wp:effectExtent l="19050" t="0" r="0" b="0"/>
            <wp:docPr id="13"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3" cstate="print"/>
                    <a:srcRect/>
                    <a:stretch>
                      <a:fillRect/>
                    </a:stretch>
                  </pic:blipFill>
                  <pic:spPr bwMode="auto">
                    <a:xfrm>
                      <a:off x="0" y="0"/>
                      <a:ext cx="5740400" cy="3090545"/>
                    </a:xfrm>
                    <a:prstGeom prst="rect">
                      <a:avLst/>
                    </a:prstGeom>
                    <a:solidFill>
                      <a:srgbClr val="FFFFFF"/>
                    </a:solidFill>
                    <a:ln w="9525">
                      <a:noFill/>
                      <a:miter lim="800000"/>
                      <a:headEnd/>
                      <a:tailEnd/>
                    </a:ln>
                  </pic:spPr>
                </pic:pic>
              </a:graphicData>
            </a:graphic>
          </wp:inline>
        </w:drawing>
      </w:r>
    </w:p>
    <w:p w:rsidR="00430FF2" w:rsidRPr="00340D9A" w:rsidRDefault="00430FF2" w:rsidP="00D75708">
      <w:pPr>
        <w:jc w:val="both"/>
        <w:rPr>
          <w:rFonts w:ascii="Arial" w:hAnsi="Arial" w:cs="Arial"/>
          <w:sz w:val="24"/>
          <w:szCs w:val="24"/>
        </w:rPr>
      </w:pPr>
    </w:p>
    <w:p w:rsidR="0084700B" w:rsidRPr="00340D9A" w:rsidRDefault="0084700B" w:rsidP="00D75708">
      <w:pPr>
        <w:jc w:val="both"/>
        <w:rPr>
          <w:rFonts w:ascii="Arial" w:hAnsi="Arial" w:cs="Arial"/>
          <w:sz w:val="24"/>
          <w:szCs w:val="24"/>
        </w:rPr>
      </w:pPr>
    </w:p>
    <w:p w:rsidR="006D559D" w:rsidRPr="00340D9A" w:rsidRDefault="005E3D63" w:rsidP="005E3D63">
      <w:pPr>
        <w:pStyle w:val="berschrift1"/>
      </w:pPr>
      <w:bookmarkStart w:id="19" w:name="_Toc439533790"/>
      <w:r>
        <w:t>EINEN NEUEN POST HINZUFÜGEN</w:t>
      </w:r>
      <w:bookmarkEnd w:id="19"/>
    </w:p>
    <w:p w:rsidR="006D559D" w:rsidRPr="00340D9A" w:rsidRDefault="006D559D"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 xml:space="preserve">Sie sehen ein rotes Rechteck. Falls das bei Ihnen nicht genau so erscheint, klicken Sie auf das kleine schwarze Dreieck, auf das der dicke Pfeil in der Abbildung unten zeigt. </w:t>
      </w:r>
    </w:p>
    <w:p w:rsidR="00430FF2" w:rsidRPr="00340D9A" w:rsidRDefault="00430FF2"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 xml:space="preserve">Nun geht ein Untermenü auf. </w:t>
      </w:r>
    </w:p>
    <w:p w:rsidR="00430FF2" w:rsidRPr="00340D9A" w:rsidRDefault="00430FF2"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 xml:space="preserve">Klicken Sie jetzt auf “Add New” und eine Seite erscheint, in die Sie Ihren Text schreiben bzw. einen fertigen Text hineinkopieren. </w:t>
      </w: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Geben Sie auch den Titel, also die Überschrift, Ihres Posts in das entsprechende Feld ein.</w:t>
      </w:r>
    </w:p>
    <w:p w:rsidR="00430FF2" w:rsidRPr="00340D9A" w:rsidRDefault="00430FF2" w:rsidP="00D75708">
      <w:pPr>
        <w:jc w:val="both"/>
        <w:rPr>
          <w:rFonts w:ascii="Arial" w:hAnsi="Arial" w:cs="Arial"/>
          <w:sz w:val="24"/>
          <w:szCs w:val="24"/>
        </w:rPr>
      </w:pPr>
    </w:p>
    <w:p w:rsidR="002A1663" w:rsidRPr="00340D9A" w:rsidRDefault="002A1663"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p>
    <w:p w:rsidR="006D559D" w:rsidRPr="00340D9A" w:rsidRDefault="00470F3B" w:rsidP="00D75708">
      <w:pPr>
        <w:jc w:val="both"/>
        <w:rPr>
          <w:rFonts w:ascii="Arial" w:hAnsi="Arial" w:cs="Arial"/>
          <w:sz w:val="24"/>
          <w:szCs w:val="24"/>
        </w:rPr>
      </w:pPr>
      <w:r>
        <w:rPr>
          <w:rFonts w:ascii="Arial" w:hAnsi="Arial" w:cs="Arial"/>
          <w:sz w:val="24"/>
          <w:szCs w:val="24"/>
          <w:lang w:val="en-GB" w:eastAsia="ar-SA"/>
        </w:rPr>
        <w:pict>
          <v:rect id="_x0000_s1035" style="position:absolute;left:0;text-align:left;margin-left:78pt;margin-top:81pt;width:126pt;height:99pt;z-index:251669504;v-text-anchor:middle" filled="f" strokecolor="red" strokeweight="1.06mm">
            <v:stroke color2="aqua"/>
          </v:rect>
        </w:pict>
      </w:r>
      <w:r>
        <w:rPr>
          <w:rFonts w:ascii="Arial" w:hAnsi="Arial" w:cs="Arial"/>
          <w:sz w:val="24"/>
          <w:szCs w:val="24"/>
          <w:lang w:val="en-GB" w:eastAsia="ar-SA"/>
        </w:rPr>
        <w:pict>
          <v:line id="_x0000_s1036" style="position:absolute;left:0;text-align:left;flip:x y;z-index:251670528" from="126pt,135pt" to="192pt,3in" strokecolor="red" strokeweight="1.06mm">
            <v:stroke endarrow="block" color2="aqua" joinstyle="miter"/>
          </v:line>
        </w:pict>
      </w:r>
      <w:r>
        <w:rPr>
          <w:rFonts w:ascii="Arial" w:hAnsi="Arial" w:cs="Arial"/>
          <w:sz w:val="24"/>
          <w:szCs w:val="24"/>
          <w:lang w:val="en-GB" w:eastAsia="ar-SA"/>
        </w:rPr>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_x0000_s1044" type="#_x0000_t66" style="position:absolute;left:0;text-align:left;margin-left:110pt;margin-top:63pt;width:68.3pt;height:51.3pt;rotation:330;z-index:251678720;v-text-anchor:middle" fillcolor="black" strokecolor="#e36c0a" strokeweight=".26mm">
            <v:stroke color2="#1c93f5"/>
          </v:shape>
        </w:pict>
      </w:r>
      <w:r w:rsidR="006D559D" w:rsidRPr="00340D9A">
        <w:rPr>
          <w:rFonts w:ascii="Arial" w:hAnsi="Arial" w:cs="Arial"/>
          <w:noProof/>
          <w:sz w:val="24"/>
          <w:szCs w:val="24"/>
          <w:lang w:eastAsia="de-DE"/>
        </w:rPr>
        <w:drawing>
          <wp:inline distT="0" distB="0" distL="0" distR="0" wp14:anchorId="70DE7FFA" wp14:editId="22E08365">
            <wp:extent cx="3302000" cy="3259455"/>
            <wp:effectExtent l="19050" t="0" r="0" b="0"/>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4" cstate="print"/>
                    <a:srcRect t="24709" r="73317" b="31459"/>
                    <a:stretch>
                      <a:fillRect/>
                    </a:stretch>
                  </pic:blipFill>
                  <pic:spPr bwMode="auto">
                    <a:xfrm>
                      <a:off x="0" y="0"/>
                      <a:ext cx="3302000" cy="3259455"/>
                    </a:xfrm>
                    <a:prstGeom prst="rect">
                      <a:avLst/>
                    </a:prstGeom>
                    <a:solidFill>
                      <a:srgbClr val="FFFFFF"/>
                    </a:solidFill>
                    <a:ln w="9525">
                      <a:noFill/>
                      <a:miter lim="800000"/>
                      <a:headEnd/>
                      <a:tailEnd/>
                    </a:ln>
                  </pic:spPr>
                </pic:pic>
              </a:graphicData>
            </a:graphic>
          </wp:inline>
        </w:drawing>
      </w:r>
    </w:p>
    <w:p w:rsidR="006D559D" w:rsidRPr="00340D9A" w:rsidRDefault="006D559D" w:rsidP="00D75708">
      <w:pPr>
        <w:jc w:val="both"/>
        <w:rPr>
          <w:rFonts w:ascii="Arial" w:hAnsi="Arial" w:cs="Arial"/>
          <w:sz w:val="24"/>
          <w:szCs w:val="24"/>
        </w:rPr>
      </w:pPr>
      <w:r w:rsidRPr="00340D9A">
        <w:rPr>
          <w:rFonts w:ascii="Arial" w:hAnsi="Arial" w:cs="Arial"/>
          <w:sz w:val="24"/>
          <w:szCs w:val="24"/>
        </w:rPr>
        <w:lastRenderedPageBreak/>
        <w:t>Wenn das alles erledigt ist, klicken Sie auf “</w:t>
      </w:r>
      <w:proofErr w:type="spellStart"/>
      <w:r w:rsidRPr="00340D9A">
        <w:rPr>
          <w:rFonts w:ascii="Arial" w:hAnsi="Arial" w:cs="Arial"/>
          <w:sz w:val="24"/>
          <w:szCs w:val="24"/>
        </w:rPr>
        <w:t>Publish</w:t>
      </w:r>
      <w:proofErr w:type="spellEnd"/>
      <w:r w:rsidRPr="00340D9A">
        <w:rPr>
          <w:rFonts w:ascii="Arial" w:hAnsi="Arial" w:cs="Arial"/>
          <w:sz w:val="24"/>
          <w:szCs w:val="24"/>
        </w:rPr>
        <w:t>”.</w:t>
      </w:r>
    </w:p>
    <w:p w:rsidR="006D559D" w:rsidRPr="00340D9A" w:rsidRDefault="006D559D" w:rsidP="00D75708">
      <w:pPr>
        <w:jc w:val="both"/>
        <w:rPr>
          <w:rFonts w:ascii="Arial" w:hAnsi="Arial" w:cs="Arial"/>
          <w:sz w:val="24"/>
          <w:szCs w:val="24"/>
        </w:rPr>
      </w:pP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Sie können den Post später wieder bearbeiten oder löschen, aber dazu müssen Sie noch ein bisschen Grundwissen erwerben.</w:t>
      </w:r>
    </w:p>
    <w:p w:rsidR="006D559D" w:rsidRPr="00340D9A" w:rsidRDefault="006D559D" w:rsidP="00D75708">
      <w:pPr>
        <w:jc w:val="both"/>
        <w:rPr>
          <w:rFonts w:ascii="Arial" w:hAnsi="Arial" w:cs="Arial"/>
          <w:b/>
          <w:sz w:val="24"/>
          <w:szCs w:val="24"/>
          <w:u w:val="single"/>
        </w:rPr>
      </w:pPr>
      <w:r w:rsidRPr="00340D9A">
        <w:rPr>
          <w:rFonts w:ascii="Arial" w:hAnsi="Arial" w:cs="Arial"/>
          <w:noProof/>
          <w:sz w:val="24"/>
          <w:szCs w:val="24"/>
          <w:lang w:eastAsia="de-DE"/>
        </w:rPr>
        <w:drawing>
          <wp:anchor distT="0" distB="0" distL="114935" distR="114935" simplePos="0" relativeHeight="251657728" behindDoc="1" locked="0" layoutInCell="1" allowOverlap="1" wp14:anchorId="1A1D90FC" wp14:editId="7B4FDE79">
            <wp:simplePos x="0" y="0"/>
            <wp:positionH relativeFrom="column">
              <wp:posOffset>588010</wp:posOffset>
            </wp:positionH>
            <wp:positionV relativeFrom="paragraph">
              <wp:posOffset>3956050</wp:posOffset>
            </wp:positionV>
            <wp:extent cx="5266055" cy="4967605"/>
            <wp:effectExtent l="19050" t="0" r="0" b="0"/>
            <wp:wrapTopAndBottom/>
            <wp:docPr id="27" name="Bild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5" cstate="print"/>
                    <a:srcRect/>
                    <a:stretch>
                      <a:fillRect/>
                    </a:stretch>
                  </pic:blipFill>
                  <pic:spPr bwMode="auto">
                    <a:xfrm>
                      <a:off x="0" y="0"/>
                      <a:ext cx="5266055" cy="4967605"/>
                    </a:xfrm>
                    <a:prstGeom prst="rect">
                      <a:avLst/>
                    </a:prstGeom>
                    <a:solidFill>
                      <a:srgbClr val="FFFFFF"/>
                    </a:solidFill>
                    <a:ln w="9525">
                      <a:noFill/>
                      <a:miter lim="800000"/>
                      <a:headEnd/>
                      <a:tailEnd/>
                    </a:ln>
                  </pic:spPr>
                </pic:pic>
              </a:graphicData>
            </a:graphic>
          </wp:anchor>
        </w:drawing>
      </w:r>
      <w:r w:rsidRPr="00340D9A">
        <w:rPr>
          <w:rFonts w:ascii="Arial" w:hAnsi="Arial" w:cs="Arial"/>
          <w:b/>
          <w:sz w:val="24"/>
          <w:szCs w:val="24"/>
          <w:u w:val="single"/>
        </w:rPr>
        <w:t>WECHSEL DES BLOG THEME</w:t>
      </w:r>
    </w:p>
    <w:p w:rsidR="006D559D" w:rsidRPr="00340D9A" w:rsidRDefault="006D559D"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 xml:space="preserve">Um das </w:t>
      </w:r>
      <w:proofErr w:type="spellStart"/>
      <w:r w:rsidRPr="00340D9A">
        <w:rPr>
          <w:rFonts w:ascii="Arial" w:hAnsi="Arial" w:cs="Arial"/>
          <w:sz w:val="24"/>
          <w:szCs w:val="24"/>
        </w:rPr>
        <w:t>Theme</w:t>
      </w:r>
      <w:proofErr w:type="spellEnd"/>
      <w:r w:rsidRPr="00340D9A">
        <w:rPr>
          <w:rFonts w:ascii="Arial" w:hAnsi="Arial" w:cs="Arial"/>
          <w:sz w:val="24"/>
          <w:szCs w:val="24"/>
        </w:rPr>
        <w:t xml:space="preserve"> Ihres Blogs zu wechseln, klicken Sie auf den Drop-down Pfeil im Link “</w:t>
      </w:r>
      <w:proofErr w:type="spellStart"/>
      <w:r w:rsidRPr="00340D9A">
        <w:rPr>
          <w:rFonts w:ascii="Arial" w:hAnsi="Arial" w:cs="Arial"/>
          <w:sz w:val="24"/>
          <w:szCs w:val="24"/>
        </w:rPr>
        <w:t>Appearance</w:t>
      </w:r>
      <w:proofErr w:type="spellEnd"/>
      <w:r w:rsidRPr="00340D9A">
        <w:rPr>
          <w:rFonts w:ascii="Arial" w:hAnsi="Arial" w:cs="Arial"/>
          <w:sz w:val="24"/>
          <w:szCs w:val="24"/>
        </w:rPr>
        <w:t xml:space="preserve">” und </w:t>
      </w:r>
      <w:proofErr w:type="spellStart"/>
      <w:r w:rsidRPr="00340D9A">
        <w:rPr>
          <w:rFonts w:ascii="Arial" w:hAnsi="Arial" w:cs="Arial"/>
          <w:sz w:val="24"/>
          <w:szCs w:val="24"/>
        </w:rPr>
        <w:t>klickem</w:t>
      </w:r>
      <w:proofErr w:type="spellEnd"/>
      <w:r w:rsidRPr="00340D9A">
        <w:rPr>
          <w:rFonts w:ascii="Arial" w:hAnsi="Arial" w:cs="Arial"/>
          <w:sz w:val="24"/>
          <w:szCs w:val="24"/>
        </w:rPr>
        <w:t xml:space="preserve"> dann auf “</w:t>
      </w:r>
      <w:proofErr w:type="spellStart"/>
      <w:r w:rsidRPr="00340D9A">
        <w:rPr>
          <w:rFonts w:ascii="Arial" w:hAnsi="Arial" w:cs="Arial"/>
          <w:sz w:val="24"/>
          <w:szCs w:val="24"/>
        </w:rPr>
        <w:t>Themes</w:t>
      </w:r>
      <w:proofErr w:type="spellEnd"/>
      <w:r w:rsidRPr="00340D9A">
        <w:rPr>
          <w:rFonts w:ascii="Arial" w:hAnsi="Arial" w:cs="Arial"/>
          <w:sz w:val="24"/>
          <w:szCs w:val="24"/>
        </w:rPr>
        <w:t xml:space="preserve">”. </w:t>
      </w:r>
    </w:p>
    <w:p w:rsidR="00430FF2" w:rsidRPr="00340D9A" w:rsidRDefault="00430FF2"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 xml:space="preserve">Die neue Seite zeigt nun eine Anzahl von </w:t>
      </w:r>
      <w:proofErr w:type="spellStart"/>
      <w:r w:rsidRPr="00340D9A">
        <w:rPr>
          <w:rFonts w:ascii="Arial" w:hAnsi="Arial" w:cs="Arial"/>
          <w:sz w:val="24"/>
          <w:szCs w:val="24"/>
        </w:rPr>
        <w:t>Themes</w:t>
      </w:r>
      <w:proofErr w:type="spellEnd"/>
      <w:r w:rsidRPr="00340D9A">
        <w:rPr>
          <w:rFonts w:ascii="Arial" w:hAnsi="Arial" w:cs="Arial"/>
          <w:sz w:val="24"/>
          <w:szCs w:val="24"/>
        </w:rPr>
        <w:t xml:space="preserve">, die auf dem Blog bereits vorinstalliert sind. </w:t>
      </w: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 xml:space="preserve">Sie können jederzeit und so oft Sie wollen auf ein anderes </w:t>
      </w:r>
      <w:proofErr w:type="spellStart"/>
      <w:r w:rsidRPr="00340D9A">
        <w:rPr>
          <w:rFonts w:ascii="Arial" w:hAnsi="Arial" w:cs="Arial"/>
          <w:sz w:val="24"/>
          <w:szCs w:val="24"/>
        </w:rPr>
        <w:t>Theme</w:t>
      </w:r>
      <w:proofErr w:type="spellEnd"/>
      <w:r w:rsidRPr="00340D9A">
        <w:rPr>
          <w:rFonts w:ascii="Arial" w:hAnsi="Arial" w:cs="Arial"/>
          <w:sz w:val="24"/>
          <w:szCs w:val="24"/>
        </w:rPr>
        <w:t xml:space="preserve"> wechseln.</w:t>
      </w:r>
    </w:p>
    <w:p w:rsidR="006D559D" w:rsidRPr="00340D9A" w:rsidRDefault="006D559D"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 xml:space="preserve">Klicken Sie dazu auf das von Ihnen gewünschte </w:t>
      </w:r>
      <w:proofErr w:type="spellStart"/>
      <w:r w:rsidRPr="00340D9A">
        <w:rPr>
          <w:rFonts w:ascii="Arial" w:hAnsi="Arial" w:cs="Arial"/>
          <w:sz w:val="24"/>
          <w:szCs w:val="24"/>
        </w:rPr>
        <w:t>Theme</w:t>
      </w:r>
      <w:proofErr w:type="spellEnd"/>
      <w:r w:rsidRPr="00340D9A">
        <w:rPr>
          <w:rFonts w:ascii="Arial" w:hAnsi="Arial" w:cs="Arial"/>
          <w:sz w:val="24"/>
          <w:szCs w:val="24"/>
        </w:rPr>
        <w:t xml:space="preserve"> und Sie sehen die Änderungen umgehend. </w:t>
      </w:r>
    </w:p>
    <w:p w:rsidR="00430FF2" w:rsidRPr="00340D9A" w:rsidRDefault="00430FF2"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 xml:space="preserve">Überprüfen Sie dies, indem Sie im Browser auf Ihren Blog gehen, den Refresh Button („Aktualisieren“) anklicken. </w:t>
      </w: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 xml:space="preserve">Das neue </w:t>
      </w:r>
      <w:proofErr w:type="spellStart"/>
      <w:r w:rsidRPr="00340D9A">
        <w:rPr>
          <w:rFonts w:ascii="Arial" w:hAnsi="Arial" w:cs="Arial"/>
          <w:sz w:val="24"/>
          <w:szCs w:val="24"/>
        </w:rPr>
        <w:t>Theme</w:t>
      </w:r>
      <w:proofErr w:type="spellEnd"/>
      <w:r w:rsidRPr="00340D9A">
        <w:rPr>
          <w:rFonts w:ascii="Arial" w:hAnsi="Arial" w:cs="Arial"/>
          <w:sz w:val="24"/>
          <w:szCs w:val="24"/>
        </w:rPr>
        <w:t xml:space="preserve"> (Design) sollte nun sichtbar sein.</w:t>
      </w:r>
    </w:p>
    <w:p w:rsidR="006D559D" w:rsidRPr="00340D9A" w:rsidRDefault="00470F3B" w:rsidP="00D75708">
      <w:pPr>
        <w:jc w:val="both"/>
        <w:rPr>
          <w:rFonts w:ascii="Arial" w:hAnsi="Arial" w:cs="Arial"/>
          <w:sz w:val="24"/>
          <w:szCs w:val="24"/>
        </w:rPr>
      </w:pPr>
      <w:r>
        <w:rPr>
          <w:rFonts w:ascii="Arial" w:hAnsi="Arial" w:cs="Arial"/>
          <w:sz w:val="24"/>
          <w:szCs w:val="24"/>
          <w:lang w:val="en-GB" w:eastAsia="ar-SA"/>
        </w:rPr>
        <w:pict>
          <v:shape id="_x0000_s1045" type="#_x0000_t66" style="position:absolute;left:0;text-align:left;margin-left:138.05pt;margin-top:214.2pt;width:105.5pt;height:98.95pt;rotation:318;z-index:251679744;v-text-anchor:middle" fillcolor="#c00000" strokeweight=".26mm">
            <v:fill color2="#3fffff"/>
          </v:shape>
        </w:pict>
      </w:r>
      <w:r>
        <w:rPr>
          <w:rFonts w:ascii="Arial" w:hAnsi="Arial" w:cs="Arial"/>
          <w:sz w:val="24"/>
          <w:szCs w:val="24"/>
          <w:lang w:val="en-GB" w:eastAsia="ar-SA"/>
        </w:rPr>
        <w:pict>
          <v:shape id="_x0000_s1046" type="#_x0000_t66" style="position:absolute;left:0;text-align:left;margin-left:270.5pt;margin-top:304.55pt;width:105.5pt;height:98.95pt;rotation:318;z-index:251680768;v-text-anchor:middle" fillcolor="#c00000" strokeweight=".26mm">
            <v:fill color2="#3fffff"/>
          </v:shape>
        </w:pict>
      </w:r>
      <w:r>
        <w:rPr>
          <w:rFonts w:ascii="Arial" w:hAnsi="Arial" w:cs="Arial"/>
          <w:sz w:val="24"/>
          <w:szCs w:val="24"/>
          <w:lang w:val="en-GB" w:eastAsia="ar-SA"/>
        </w:rPr>
        <w:pict>
          <v:rect id="_x0000_s1037" style="position:absolute;left:0;text-align:left;margin-left:45.05pt;margin-top:107.45pt;width:156pt;height:2in;z-index:251671552;v-text-anchor:middle" filled="f" strokecolor="red" strokeweight=".79mm">
            <v:stroke color2="aqua"/>
          </v:rect>
        </w:pict>
      </w:r>
      <w:r>
        <w:rPr>
          <w:rFonts w:ascii="Arial" w:hAnsi="Arial" w:cs="Arial"/>
          <w:sz w:val="24"/>
          <w:szCs w:val="24"/>
          <w:lang w:val="en-GB" w:eastAsia="ar-SA"/>
        </w:rPr>
        <w:pict>
          <v:line id="_x0000_s1038" style="position:absolute;left:0;text-align:left;flip:x y;z-index:251672576" from="162pt,179.2pt" to="300pt,242.2pt" strokecolor="red" strokeweight="1.06mm">
            <v:stroke endarrow="block" color2="aqua" joinstyle="miter"/>
          </v:line>
        </w:pict>
      </w:r>
      <w:r w:rsidR="006D559D" w:rsidRPr="00340D9A">
        <w:rPr>
          <w:rFonts w:ascii="Arial" w:hAnsi="Arial" w:cs="Arial"/>
          <w:noProof/>
          <w:sz w:val="24"/>
          <w:szCs w:val="24"/>
          <w:lang w:eastAsia="de-DE"/>
        </w:rPr>
        <w:drawing>
          <wp:inline distT="0" distB="0" distL="0" distR="0" wp14:anchorId="4216BA5F" wp14:editId="7CF8B66F">
            <wp:extent cx="2379345" cy="3056255"/>
            <wp:effectExtent l="19050" t="0" r="1905" b="0"/>
            <wp:docPr id="15" name="Bild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6" cstate="print"/>
                    <a:srcRect t="14058" r="39307" b="4283"/>
                    <a:stretch>
                      <a:fillRect/>
                    </a:stretch>
                  </pic:blipFill>
                  <pic:spPr bwMode="auto">
                    <a:xfrm>
                      <a:off x="0" y="0"/>
                      <a:ext cx="2379345" cy="3056255"/>
                    </a:xfrm>
                    <a:prstGeom prst="rect">
                      <a:avLst/>
                    </a:prstGeom>
                    <a:solidFill>
                      <a:srgbClr val="FFFFFF"/>
                    </a:solidFill>
                    <a:ln w="9525">
                      <a:noFill/>
                      <a:miter lim="800000"/>
                      <a:headEnd/>
                      <a:tailEnd/>
                    </a:ln>
                  </pic:spPr>
                </pic:pic>
              </a:graphicData>
            </a:graphic>
          </wp:inline>
        </w:drawing>
      </w:r>
    </w:p>
    <w:p w:rsidR="006D559D" w:rsidRPr="00340D9A" w:rsidRDefault="006D559D"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 xml:space="preserve">Das ist das neue </w:t>
      </w:r>
      <w:proofErr w:type="spellStart"/>
      <w:r w:rsidRPr="00340D9A">
        <w:rPr>
          <w:rFonts w:ascii="Arial" w:hAnsi="Arial" w:cs="Arial"/>
          <w:sz w:val="24"/>
          <w:szCs w:val="24"/>
        </w:rPr>
        <w:t>Theme</w:t>
      </w:r>
      <w:proofErr w:type="spellEnd"/>
      <w:r w:rsidRPr="00340D9A">
        <w:rPr>
          <w:rFonts w:ascii="Arial" w:hAnsi="Arial" w:cs="Arial"/>
          <w:sz w:val="24"/>
          <w:szCs w:val="24"/>
        </w:rPr>
        <w:t>.</w:t>
      </w:r>
    </w:p>
    <w:p w:rsidR="006D559D" w:rsidRPr="00340D9A" w:rsidRDefault="006D559D"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noProof/>
          <w:sz w:val="24"/>
          <w:szCs w:val="24"/>
          <w:lang w:eastAsia="de-DE"/>
        </w:rPr>
        <w:drawing>
          <wp:inline distT="0" distB="0" distL="0" distR="0" wp14:anchorId="6C7BBE0D" wp14:editId="6236F121">
            <wp:extent cx="5156200" cy="863600"/>
            <wp:effectExtent l="19050" t="0" r="6350" b="0"/>
            <wp:docPr id="16" name="Bild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7" cstate="print"/>
                    <a:srcRect t="12283" b="18742"/>
                    <a:stretch>
                      <a:fillRect/>
                    </a:stretch>
                  </pic:blipFill>
                  <pic:spPr bwMode="auto">
                    <a:xfrm>
                      <a:off x="0" y="0"/>
                      <a:ext cx="5156200" cy="863600"/>
                    </a:xfrm>
                    <a:prstGeom prst="rect">
                      <a:avLst/>
                    </a:prstGeom>
                    <a:solidFill>
                      <a:srgbClr val="FFFFFF"/>
                    </a:solidFill>
                    <a:ln w="9525">
                      <a:noFill/>
                      <a:miter lim="800000"/>
                      <a:headEnd/>
                      <a:tailEnd/>
                    </a:ln>
                  </pic:spPr>
                </pic:pic>
              </a:graphicData>
            </a:graphic>
          </wp:inline>
        </w:drawing>
      </w:r>
    </w:p>
    <w:p w:rsidR="006D559D" w:rsidRPr="00340D9A" w:rsidRDefault="006D559D" w:rsidP="00D75708">
      <w:pPr>
        <w:jc w:val="both"/>
        <w:rPr>
          <w:rFonts w:ascii="Arial" w:hAnsi="Arial" w:cs="Arial"/>
          <w:sz w:val="24"/>
          <w:szCs w:val="24"/>
        </w:rPr>
      </w:pPr>
    </w:p>
    <w:p w:rsidR="0084700B" w:rsidRPr="00340D9A" w:rsidRDefault="0084700B"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p>
    <w:p w:rsidR="006D559D" w:rsidRPr="00340D9A" w:rsidRDefault="006D559D" w:rsidP="005E3D63">
      <w:pPr>
        <w:pStyle w:val="berschrift1"/>
      </w:pPr>
      <w:bookmarkStart w:id="20" w:name="_Toc439533791"/>
      <w:r w:rsidRPr="00340D9A">
        <w:t>MEHR THEMES INSTALLIEREN</w:t>
      </w:r>
      <w:bookmarkEnd w:id="20"/>
    </w:p>
    <w:p w:rsidR="006D559D" w:rsidRPr="00340D9A" w:rsidRDefault="006D559D"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 xml:space="preserve">Sie können noch mehr </w:t>
      </w:r>
      <w:proofErr w:type="spellStart"/>
      <w:r w:rsidRPr="00340D9A">
        <w:rPr>
          <w:rFonts w:ascii="Arial" w:hAnsi="Arial" w:cs="Arial"/>
          <w:sz w:val="24"/>
          <w:szCs w:val="24"/>
        </w:rPr>
        <w:t>Themes</w:t>
      </w:r>
      <w:proofErr w:type="spellEnd"/>
      <w:r w:rsidRPr="00340D9A">
        <w:rPr>
          <w:rFonts w:ascii="Arial" w:hAnsi="Arial" w:cs="Arial"/>
          <w:sz w:val="24"/>
          <w:szCs w:val="24"/>
        </w:rPr>
        <w:t xml:space="preserve"> installieren, um das Erscheinungsbild radikal zu ändern. Dazu klicken Sie auf “Add More </w:t>
      </w:r>
      <w:proofErr w:type="spellStart"/>
      <w:r w:rsidRPr="00340D9A">
        <w:rPr>
          <w:rFonts w:ascii="Arial" w:hAnsi="Arial" w:cs="Arial"/>
          <w:sz w:val="24"/>
          <w:szCs w:val="24"/>
        </w:rPr>
        <w:t>Themes</w:t>
      </w:r>
      <w:proofErr w:type="spellEnd"/>
      <w:r w:rsidRPr="00340D9A">
        <w:rPr>
          <w:rFonts w:ascii="Arial" w:hAnsi="Arial" w:cs="Arial"/>
          <w:sz w:val="24"/>
          <w:szCs w:val="24"/>
        </w:rPr>
        <w:t xml:space="preserve">”. Auf der nun öffnenden Seite </w:t>
      </w:r>
      <w:r w:rsidRPr="00340D9A">
        <w:rPr>
          <w:rFonts w:ascii="Arial" w:hAnsi="Arial" w:cs="Arial"/>
          <w:sz w:val="24"/>
          <w:szCs w:val="24"/>
        </w:rPr>
        <w:lastRenderedPageBreak/>
        <w:t xml:space="preserve">wählen Sie die </w:t>
      </w:r>
      <w:proofErr w:type="spellStart"/>
      <w:r w:rsidRPr="00340D9A">
        <w:rPr>
          <w:rFonts w:ascii="Arial" w:hAnsi="Arial" w:cs="Arial"/>
          <w:sz w:val="24"/>
          <w:szCs w:val="24"/>
        </w:rPr>
        <w:t>Theme</w:t>
      </w:r>
      <w:proofErr w:type="spellEnd"/>
      <w:r w:rsidRPr="00340D9A">
        <w:rPr>
          <w:rFonts w:ascii="Arial" w:hAnsi="Arial" w:cs="Arial"/>
          <w:sz w:val="24"/>
          <w:szCs w:val="24"/>
        </w:rPr>
        <w:t>-Kategorie, die Sie wollen. Zum Installieren klicken Sie auf den kleinen runden Button davor.</w:t>
      </w:r>
    </w:p>
    <w:p w:rsidR="00430FF2" w:rsidRPr="00340D9A" w:rsidRDefault="00430FF2" w:rsidP="00D75708">
      <w:pPr>
        <w:jc w:val="both"/>
        <w:rPr>
          <w:rFonts w:ascii="Arial" w:hAnsi="Arial" w:cs="Arial"/>
          <w:sz w:val="24"/>
          <w:szCs w:val="24"/>
        </w:rPr>
      </w:pPr>
    </w:p>
    <w:p w:rsidR="006D559D" w:rsidRDefault="006D559D" w:rsidP="00D75708">
      <w:pPr>
        <w:jc w:val="both"/>
        <w:rPr>
          <w:rFonts w:ascii="Arial" w:hAnsi="Arial" w:cs="Arial"/>
          <w:sz w:val="24"/>
          <w:szCs w:val="24"/>
        </w:rPr>
      </w:pPr>
      <w:r w:rsidRPr="00340D9A">
        <w:rPr>
          <w:rFonts w:ascii="Arial" w:hAnsi="Arial" w:cs="Arial"/>
          <w:noProof/>
          <w:sz w:val="24"/>
          <w:szCs w:val="24"/>
          <w:lang w:eastAsia="de-DE"/>
        </w:rPr>
        <w:drawing>
          <wp:inline distT="0" distB="0" distL="0" distR="0" wp14:anchorId="70CD7B4B" wp14:editId="15FFD333">
            <wp:extent cx="5156200" cy="1541145"/>
            <wp:effectExtent l="19050" t="0" r="6350" b="0"/>
            <wp:docPr id="17" name="Bild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8" cstate="print"/>
                    <a:srcRect t="14058" b="7841"/>
                    <a:stretch>
                      <a:fillRect/>
                    </a:stretch>
                  </pic:blipFill>
                  <pic:spPr bwMode="auto">
                    <a:xfrm>
                      <a:off x="0" y="0"/>
                      <a:ext cx="5156200" cy="1541145"/>
                    </a:xfrm>
                    <a:prstGeom prst="rect">
                      <a:avLst/>
                    </a:prstGeom>
                    <a:solidFill>
                      <a:srgbClr val="FFFFFF"/>
                    </a:solidFill>
                    <a:ln w="9525">
                      <a:noFill/>
                      <a:miter lim="800000"/>
                      <a:headEnd/>
                      <a:tailEnd/>
                    </a:ln>
                  </pic:spPr>
                </pic:pic>
              </a:graphicData>
            </a:graphic>
          </wp:inline>
        </w:drawing>
      </w:r>
    </w:p>
    <w:p w:rsidR="005E3D63" w:rsidRDefault="005E3D63"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 xml:space="preserve">In der gewünschten Kategorie werden nun die entsprechenden </w:t>
      </w:r>
      <w:proofErr w:type="spellStart"/>
      <w:r w:rsidRPr="00340D9A">
        <w:rPr>
          <w:rFonts w:ascii="Arial" w:hAnsi="Arial" w:cs="Arial"/>
          <w:sz w:val="24"/>
          <w:szCs w:val="24"/>
        </w:rPr>
        <w:t>Themes</w:t>
      </w:r>
      <w:proofErr w:type="spellEnd"/>
      <w:r w:rsidRPr="00340D9A">
        <w:rPr>
          <w:rFonts w:ascii="Arial" w:hAnsi="Arial" w:cs="Arial"/>
          <w:sz w:val="24"/>
          <w:szCs w:val="24"/>
        </w:rPr>
        <w:t xml:space="preserve"> angezeigt und Sie können das auswählen, was am besten zum Thema Ihres Blogs passt.</w:t>
      </w:r>
    </w:p>
    <w:p w:rsidR="006D559D" w:rsidRPr="00340D9A" w:rsidRDefault="006D559D" w:rsidP="00D75708">
      <w:pPr>
        <w:jc w:val="both"/>
        <w:rPr>
          <w:rFonts w:ascii="Arial" w:hAnsi="Arial" w:cs="Arial"/>
          <w:sz w:val="24"/>
          <w:szCs w:val="24"/>
        </w:rPr>
      </w:pPr>
    </w:p>
    <w:p w:rsidR="006D559D" w:rsidRPr="00340D9A" w:rsidRDefault="00470F3B" w:rsidP="00D75708">
      <w:pPr>
        <w:jc w:val="both"/>
        <w:rPr>
          <w:rFonts w:ascii="Arial" w:hAnsi="Arial" w:cs="Arial"/>
          <w:sz w:val="24"/>
          <w:szCs w:val="24"/>
        </w:rPr>
      </w:pPr>
      <w:r>
        <w:rPr>
          <w:rFonts w:ascii="Arial" w:hAnsi="Arial" w:cs="Arial"/>
          <w:sz w:val="24"/>
          <w:szCs w:val="24"/>
          <w:lang w:val="en-GB" w:eastAsia="ar-SA"/>
        </w:rPr>
        <w:pict>
          <v:rect id="_x0000_s1039" style="position:absolute;left:0;text-align:left;margin-left:274.9pt;margin-top:78.45pt;width:102pt;height:45.25pt;z-index:251673600;v-text-anchor:middle" filled="f" strokecolor="red" strokeweight=".79mm">
            <v:stroke color2="aqua"/>
          </v:rect>
        </w:pict>
      </w:r>
      <w:r w:rsidR="006D559D" w:rsidRPr="00340D9A">
        <w:rPr>
          <w:rFonts w:ascii="Arial" w:hAnsi="Arial" w:cs="Arial"/>
          <w:noProof/>
          <w:sz w:val="24"/>
          <w:szCs w:val="24"/>
          <w:lang w:eastAsia="de-DE"/>
        </w:rPr>
        <w:drawing>
          <wp:inline distT="0" distB="0" distL="0" distR="0" wp14:anchorId="1256152F" wp14:editId="0B7774C2">
            <wp:extent cx="4800600" cy="1456055"/>
            <wp:effectExtent l="19050" t="0" r="0" b="0"/>
            <wp:docPr id="18" name="Bild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9" cstate="print"/>
                    <a:srcRect t="14691" r="2933" b="8501"/>
                    <a:stretch>
                      <a:fillRect/>
                    </a:stretch>
                  </pic:blipFill>
                  <pic:spPr bwMode="auto">
                    <a:xfrm>
                      <a:off x="0" y="0"/>
                      <a:ext cx="4800600" cy="1456055"/>
                    </a:xfrm>
                    <a:prstGeom prst="rect">
                      <a:avLst/>
                    </a:prstGeom>
                    <a:solidFill>
                      <a:srgbClr val="FFFFFF"/>
                    </a:solidFill>
                    <a:ln w="9525">
                      <a:noFill/>
                      <a:miter lim="800000"/>
                      <a:headEnd/>
                      <a:tailEnd/>
                    </a:ln>
                  </pic:spPr>
                </pic:pic>
              </a:graphicData>
            </a:graphic>
          </wp:inline>
        </w:drawing>
      </w:r>
    </w:p>
    <w:p w:rsidR="006D559D" w:rsidRPr="00340D9A" w:rsidRDefault="006D559D"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 xml:space="preserve">Für diese Unterweisung entscheide ich mich für das </w:t>
      </w:r>
      <w:proofErr w:type="spellStart"/>
      <w:r w:rsidRPr="00340D9A">
        <w:rPr>
          <w:rFonts w:ascii="Arial" w:hAnsi="Arial" w:cs="Arial"/>
          <w:sz w:val="24"/>
          <w:szCs w:val="24"/>
        </w:rPr>
        <w:t>Theme</w:t>
      </w:r>
      <w:proofErr w:type="spellEnd"/>
      <w:r w:rsidRPr="00340D9A">
        <w:rPr>
          <w:rFonts w:ascii="Arial" w:hAnsi="Arial" w:cs="Arial"/>
          <w:sz w:val="24"/>
          <w:szCs w:val="24"/>
        </w:rPr>
        <w:t xml:space="preserve"> im obigen roten Rechteck.</w:t>
      </w:r>
    </w:p>
    <w:p w:rsidR="006D559D" w:rsidRPr="00340D9A" w:rsidRDefault="006D559D"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 xml:space="preserve">Klicken Sie auf das </w:t>
      </w:r>
      <w:proofErr w:type="spellStart"/>
      <w:r w:rsidRPr="00340D9A">
        <w:rPr>
          <w:rFonts w:ascii="Arial" w:hAnsi="Arial" w:cs="Arial"/>
          <w:sz w:val="24"/>
          <w:szCs w:val="24"/>
        </w:rPr>
        <w:t>Theme</w:t>
      </w:r>
      <w:proofErr w:type="spellEnd"/>
      <w:r w:rsidRPr="00340D9A">
        <w:rPr>
          <w:rFonts w:ascii="Arial" w:hAnsi="Arial" w:cs="Arial"/>
          <w:sz w:val="24"/>
          <w:szCs w:val="24"/>
        </w:rPr>
        <w:t xml:space="preserve"> und es erscheint eine Vorschau. Falls Ihnen das Ganze gefällt, klicken Sie auf den Link “</w:t>
      </w:r>
      <w:proofErr w:type="spellStart"/>
      <w:r w:rsidRPr="00340D9A">
        <w:rPr>
          <w:rFonts w:ascii="Arial" w:hAnsi="Arial" w:cs="Arial"/>
          <w:sz w:val="24"/>
          <w:szCs w:val="24"/>
        </w:rPr>
        <w:t>Install</w:t>
      </w:r>
      <w:proofErr w:type="spellEnd"/>
      <w:r w:rsidRPr="00340D9A">
        <w:rPr>
          <w:rFonts w:ascii="Arial" w:hAnsi="Arial" w:cs="Arial"/>
          <w:sz w:val="24"/>
          <w:szCs w:val="24"/>
        </w:rPr>
        <w:t xml:space="preserve"> </w:t>
      </w:r>
      <w:proofErr w:type="spellStart"/>
      <w:r w:rsidRPr="00340D9A">
        <w:rPr>
          <w:rFonts w:ascii="Arial" w:hAnsi="Arial" w:cs="Arial"/>
          <w:sz w:val="24"/>
          <w:szCs w:val="24"/>
        </w:rPr>
        <w:t>Theme</w:t>
      </w:r>
      <w:proofErr w:type="spellEnd"/>
      <w:r w:rsidRPr="00340D9A">
        <w:rPr>
          <w:rFonts w:ascii="Arial" w:hAnsi="Arial" w:cs="Arial"/>
          <w:sz w:val="24"/>
          <w:szCs w:val="24"/>
        </w:rPr>
        <w:t xml:space="preserve"> Name’” in der oberen rechten Ecke der Vorschau wie im Screenshot angezeigt.</w:t>
      </w:r>
    </w:p>
    <w:p w:rsidR="006D559D" w:rsidRPr="00340D9A" w:rsidRDefault="00470F3B" w:rsidP="00D75708">
      <w:pPr>
        <w:jc w:val="both"/>
        <w:rPr>
          <w:rFonts w:ascii="Arial" w:hAnsi="Arial" w:cs="Arial"/>
          <w:sz w:val="24"/>
          <w:szCs w:val="24"/>
        </w:rPr>
      </w:pPr>
      <w:r>
        <w:rPr>
          <w:rFonts w:ascii="Arial" w:hAnsi="Arial" w:cs="Arial"/>
          <w:sz w:val="24"/>
          <w:szCs w:val="24"/>
          <w:lang w:val="en-GB" w:eastAsia="ar-SA"/>
        </w:rPr>
        <w:lastRenderedPageBreak/>
        <w:pict>
          <v:shape id="_x0000_s1047" type="#_x0000_t66" style="position:absolute;left:0;text-align:left;margin-left:192.9pt;margin-top:40.1pt;width:100.7pt;height:99.2pt;rotation:136;z-index:251681792;v-text-anchor:middle" fillcolor="red" strokeweight=".26mm">
            <v:fill color2="aqua"/>
          </v:shape>
        </w:pict>
      </w:r>
      <w:r w:rsidR="006D559D" w:rsidRPr="00340D9A">
        <w:rPr>
          <w:rFonts w:ascii="Arial" w:hAnsi="Arial" w:cs="Arial"/>
          <w:noProof/>
          <w:sz w:val="24"/>
          <w:szCs w:val="24"/>
          <w:lang w:eastAsia="de-DE"/>
        </w:rPr>
        <w:drawing>
          <wp:inline distT="0" distB="0" distL="0" distR="0" wp14:anchorId="00C6F14D" wp14:editId="6B23BAA3">
            <wp:extent cx="3937000" cy="2692400"/>
            <wp:effectExtent l="19050" t="0" r="6350" b="0"/>
            <wp:docPr id="19" name="Bild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0" cstate="print"/>
                    <a:srcRect l="22803" t="14058" r="23271" b="28725"/>
                    <a:stretch>
                      <a:fillRect/>
                    </a:stretch>
                  </pic:blipFill>
                  <pic:spPr bwMode="auto">
                    <a:xfrm>
                      <a:off x="0" y="0"/>
                      <a:ext cx="3937000" cy="2692400"/>
                    </a:xfrm>
                    <a:prstGeom prst="rect">
                      <a:avLst/>
                    </a:prstGeom>
                    <a:solidFill>
                      <a:srgbClr val="FFFFFF"/>
                    </a:solidFill>
                    <a:ln w="9525">
                      <a:noFill/>
                      <a:miter lim="800000"/>
                      <a:headEnd/>
                      <a:tailEnd/>
                    </a:ln>
                  </pic:spPr>
                </pic:pic>
              </a:graphicData>
            </a:graphic>
          </wp:inline>
        </w:drawing>
      </w:r>
    </w:p>
    <w:p w:rsidR="006D559D" w:rsidRPr="00340D9A" w:rsidRDefault="006D559D"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 xml:space="preserve">Nach der Installation befindet sich dieses </w:t>
      </w:r>
      <w:proofErr w:type="spellStart"/>
      <w:r w:rsidRPr="00340D9A">
        <w:rPr>
          <w:rFonts w:ascii="Arial" w:hAnsi="Arial" w:cs="Arial"/>
          <w:sz w:val="24"/>
          <w:szCs w:val="24"/>
        </w:rPr>
        <w:t>Theme</w:t>
      </w:r>
      <w:proofErr w:type="spellEnd"/>
      <w:r w:rsidRPr="00340D9A">
        <w:rPr>
          <w:rFonts w:ascii="Arial" w:hAnsi="Arial" w:cs="Arial"/>
          <w:sz w:val="24"/>
          <w:szCs w:val="24"/>
        </w:rPr>
        <w:t xml:space="preserve"> unter “</w:t>
      </w:r>
      <w:proofErr w:type="spellStart"/>
      <w:r w:rsidRPr="00340D9A">
        <w:rPr>
          <w:rFonts w:ascii="Arial" w:hAnsi="Arial" w:cs="Arial"/>
          <w:sz w:val="24"/>
          <w:szCs w:val="24"/>
        </w:rPr>
        <w:t>Available</w:t>
      </w:r>
      <w:proofErr w:type="spellEnd"/>
      <w:r w:rsidRPr="00340D9A">
        <w:rPr>
          <w:rFonts w:ascii="Arial" w:hAnsi="Arial" w:cs="Arial"/>
          <w:sz w:val="24"/>
          <w:szCs w:val="24"/>
        </w:rPr>
        <w:t xml:space="preserve"> </w:t>
      </w:r>
      <w:proofErr w:type="spellStart"/>
      <w:r w:rsidRPr="00340D9A">
        <w:rPr>
          <w:rFonts w:ascii="Arial" w:hAnsi="Arial" w:cs="Arial"/>
          <w:sz w:val="24"/>
          <w:szCs w:val="24"/>
        </w:rPr>
        <w:t>Themes</w:t>
      </w:r>
      <w:proofErr w:type="spellEnd"/>
      <w:r w:rsidRPr="00340D9A">
        <w:rPr>
          <w:rFonts w:ascii="Arial" w:hAnsi="Arial" w:cs="Arial"/>
          <w:sz w:val="24"/>
          <w:szCs w:val="24"/>
        </w:rPr>
        <w:t>” und ist bereit für die Aktivierung.</w:t>
      </w:r>
    </w:p>
    <w:p w:rsidR="006D559D" w:rsidRPr="00340D9A" w:rsidRDefault="006D559D"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 xml:space="preserve">Um es zu aktivieren, klicken Sie das </w:t>
      </w:r>
      <w:proofErr w:type="spellStart"/>
      <w:r w:rsidRPr="00340D9A">
        <w:rPr>
          <w:rFonts w:ascii="Arial" w:hAnsi="Arial" w:cs="Arial"/>
          <w:sz w:val="24"/>
          <w:szCs w:val="24"/>
        </w:rPr>
        <w:t>Theme</w:t>
      </w:r>
      <w:proofErr w:type="spellEnd"/>
      <w:r w:rsidRPr="00340D9A">
        <w:rPr>
          <w:rFonts w:ascii="Arial" w:hAnsi="Arial" w:cs="Arial"/>
          <w:sz w:val="24"/>
          <w:szCs w:val="24"/>
        </w:rPr>
        <w:t xml:space="preserve"> einfach an und schon ist es aktiviert.</w:t>
      </w:r>
    </w:p>
    <w:p w:rsidR="0084700B" w:rsidRPr="00340D9A" w:rsidRDefault="0084700B" w:rsidP="00D75708">
      <w:pPr>
        <w:jc w:val="both"/>
        <w:rPr>
          <w:rFonts w:ascii="Arial" w:hAnsi="Arial" w:cs="Arial"/>
          <w:sz w:val="24"/>
          <w:szCs w:val="24"/>
        </w:rPr>
      </w:pPr>
    </w:p>
    <w:p w:rsidR="0084700B" w:rsidRPr="00340D9A" w:rsidRDefault="0084700B" w:rsidP="00D75708">
      <w:pPr>
        <w:jc w:val="both"/>
        <w:rPr>
          <w:rFonts w:ascii="Arial" w:hAnsi="Arial" w:cs="Arial"/>
          <w:sz w:val="24"/>
          <w:szCs w:val="24"/>
        </w:rPr>
      </w:pPr>
    </w:p>
    <w:p w:rsidR="0084700B" w:rsidRPr="00340D9A" w:rsidRDefault="0084700B" w:rsidP="00D75708">
      <w:pPr>
        <w:jc w:val="both"/>
        <w:rPr>
          <w:rFonts w:ascii="Arial" w:hAnsi="Arial" w:cs="Arial"/>
          <w:sz w:val="24"/>
          <w:szCs w:val="24"/>
        </w:rPr>
      </w:pPr>
    </w:p>
    <w:p w:rsidR="006D559D" w:rsidRPr="00340D9A" w:rsidRDefault="00470F3B" w:rsidP="00D75708">
      <w:pPr>
        <w:jc w:val="both"/>
        <w:rPr>
          <w:rFonts w:ascii="Arial" w:hAnsi="Arial" w:cs="Arial"/>
          <w:sz w:val="24"/>
          <w:szCs w:val="24"/>
        </w:rPr>
      </w:pPr>
      <w:r>
        <w:rPr>
          <w:rFonts w:ascii="Arial" w:hAnsi="Arial" w:cs="Arial"/>
          <w:sz w:val="24"/>
          <w:szCs w:val="24"/>
          <w:lang w:val="en-GB" w:eastAsia="ar-SA"/>
        </w:rPr>
        <w:pict>
          <v:shape id="_x0000_s1048" type="#_x0000_t66" style="position:absolute;left:0;text-align:left;margin-left:102.05pt;margin-top:21.55pt;width:103.35pt;height:70pt;rotation:285;z-index:251682816;v-text-anchor:middle" fillcolor="red" strokeweight=".26mm">
            <v:fill color2="aqua"/>
          </v:shape>
        </w:pict>
      </w:r>
      <w:r w:rsidR="006D559D" w:rsidRPr="00340D9A">
        <w:rPr>
          <w:rFonts w:ascii="Arial" w:hAnsi="Arial" w:cs="Arial"/>
          <w:noProof/>
          <w:sz w:val="24"/>
          <w:szCs w:val="24"/>
          <w:lang w:eastAsia="de-DE"/>
        </w:rPr>
        <w:drawing>
          <wp:inline distT="0" distB="0" distL="0" distR="0" wp14:anchorId="54BBEABD" wp14:editId="48292CDA">
            <wp:extent cx="2032000" cy="2311400"/>
            <wp:effectExtent l="19050" t="0" r="6350" b="0"/>
            <wp:docPr id="20" name="Bild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1" cstate="print"/>
                    <a:srcRect t="10509" r="36646" b="12341"/>
                    <a:stretch>
                      <a:fillRect/>
                    </a:stretch>
                  </pic:blipFill>
                  <pic:spPr bwMode="auto">
                    <a:xfrm>
                      <a:off x="0" y="0"/>
                      <a:ext cx="2032000" cy="2311400"/>
                    </a:xfrm>
                    <a:prstGeom prst="rect">
                      <a:avLst/>
                    </a:prstGeom>
                    <a:solidFill>
                      <a:srgbClr val="FFFFFF"/>
                    </a:solidFill>
                    <a:ln w="9525">
                      <a:noFill/>
                      <a:miter lim="800000"/>
                      <a:headEnd/>
                      <a:tailEnd/>
                    </a:ln>
                  </pic:spPr>
                </pic:pic>
              </a:graphicData>
            </a:graphic>
          </wp:inline>
        </w:drawing>
      </w:r>
    </w:p>
    <w:p w:rsidR="006D559D" w:rsidRPr="00340D9A" w:rsidRDefault="006D559D"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Nach erfolgter Aktivierung aktualisieren Sie Ihren Blog im Browser und Sie sehen das neue Design.</w:t>
      </w:r>
    </w:p>
    <w:p w:rsidR="00430FF2" w:rsidRPr="00340D9A" w:rsidRDefault="00430FF2" w:rsidP="00D75708">
      <w:pPr>
        <w:jc w:val="both"/>
        <w:rPr>
          <w:rFonts w:ascii="Arial" w:hAnsi="Arial" w:cs="Arial"/>
          <w:sz w:val="24"/>
          <w:szCs w:val="24"/>
        </w:rPr>
      </w:pP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Somit haben Sie erfolgreich das Erscheinungsbild Ihres Blogs installiert und geändert.</w:t>
      </w:r>
    </w:p>
    <w:p w:rsidR="006D559D" w:rsidRPr="00340D9A" w:rsidRDefault="006D559D" w:rsidP="00D75708">
      <w:pPr>
        <w:jc w:val="both"/>
        <w:rPr>
          <w:rFonts w:ascii="Arial" w:hAnsi="Arial" w:cs="Arial"/>
          <w:sz w:val="24"/>
          <w:szCs w:val="24"/>
        </w:rPr>
      </w:pPr>
    </w:p>
    <w:p w:rsidR="006D559D" w:rsidRPr="00340D9A" w:rsidRDefault="006D559D" w:rsidP="00D75708">
      <w:pPr>
        <w:jc w:val="both"/>
        <w:rPr>
          <w:rFonts w:ascii="Arial" w:hAnsi="Arial" w:cs="Arial"/>
          <w:b/>
          <w:sz w:val="24"/>
          <w:szCs w:val="24"/>
          <w:u w:val="single"/>
        </w:rPr>
      </w:pPr>
      <w:r w:rsidRPr="00340D9A">
        <w:rPr>
          <w:rFonts w:ascii="Arial" w:hAnsi="Arial" w:cs="Arial"/>
          <w:noProof/>
          <w:sz w:val="24"/>
          <w:szCs w:val="24"/>
          <w:lang w:eastAsia="de-DE"/>
        </w:rPr>
        <w:drawing>
          <wp:inline distT="0" distB="0" distL="0" distR="0" wp14:anchorId="6EAA7904" wp14:editId="1CF175C8">
            <wp:extent cx="5478145" cy="4250055"/>
            <wp:effectExtent l="19050" t="0" r="8255" b="0"/>
            <wp:docPr id="21" name="Bild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2" cstate="print"/>
                    <a:srcRect/>
                    <a:stretch>
                      <a:fillRect/>
                    </a:stretch>
                  </pic:blipFill>
                  <pic:spPr bwMode="auto">
                    <a:xfrm>
                      <a:off x="0" y="0"/>
                      <a:ext cx="5478145" cy="4250055"/>
                    </a:xfrm>
                    <a:prstGeom prst="rect">
                      <a:avLst/>
                    </a:prstGeom>
                    <a:solidFill>
                      <a:srgbClr val="FFFFFF"/>
                    </a:solidFill>
                    <a:ln w="9525">
                      <a:noFill/>
                      <a:miter lim="800000"/>
                      <a:headEnd/>
                      <a:tailEnd/>
                    </a:ln>
                  </pic:spPr>
                </pic:pic>
              </a:graphicData>
            </a:graphic>
          </wp:inline>
        </w:drawing>
      </w:r>
    </w:p>
    <w:p w:rsidR="006D559D" w:rsidRPr="00340D9A" w:rsidRDefault="006D559D" w:rsidP="00D75708">
      <w:pPr>
        <w:jc w:val="both"/>
        <w:rPr>
          <w:rFonts w:ascii="Arial" w:hAnsi="Arial" w:cs="Arial"/>
          <w:b/>
          <w:sz w:val="24"/>
          <w:szCs w:val="24"/>
          <w:u w:val="single"/>
        </w:rPr>
      </w:pPr>
      <w:r w:rsidRPr="00340D9A">
        <w:rPr>
          <w:rFonts w:ascii="Arial" w:hAnsi="Arial" w:cs="Arial"/>
          <w:b/>
          <w:sz w:val="24"/>
          <w:szCs w:val="24"/>
          <w:u w:val="single"/>
        </w:rPr>
        <w:br w:type="page"/>
      </w:r>
      <w:r w:rsidRPr="00340D9A">
        <w:rPr>
          <w:rFonts w:ascii="Arial" w:hAnsi="Arial" w:cs="Arial"/>
          <w:b/>
          <w:sz w:val="24"/>
          <w:szCs w:val="24"/>
          <w:u w:val="single"/>
        </w:rPr>
        <w:lastRenderedPageBreak/>
        <w:t>KONFIGURIEREN DES PERMALINKS</w:t>
      </w:r>
    </w:p>
    <w:p w:rsidR="006D559D" w:rsidRPr="00340D9A" w:rsidRDefault="006D559D"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 xml:space="preserve">Als nächstes müssen Sie jetzt den </w:t>
      </w:r>
      <w:proofErr w:type="spellStart"/>
      <w:r w:rsidRPr="00340D9A">
        <w:rPr>
          <w:rFonts w:ascii="Arial" w:hAnsi="Arial" w:cs="Arial"/>
          <w:sz w:val="24"/>
          <w:szCs w:val="24"/>
        </w:rPr>
        <w:t>Permalink</w:t>
      </w:r>
      <w:proofErr w:type="spellEnd"/>
      <w:r w:rsidRPr="00340D9A">
        <w:rPr>
          <w:rFonts w:ascii="Arial" w:hAnsi="Arial" w:cs="Arial"/>
          <w:sz w:val="24"/>
          <w:szCs w:val="24"/>
        </w:rPr>
        <w:t xml:space="preserve"> konfigurieren. </w:t>
      </w:r>
    </w:p>
    <w:p w:rsidR="00430FF2" w:rsidRPr="00340D9A" w:rsidRDefault="00430FF2"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 xml:space="preserve">Der </w:t>
      </w:r>
      <w:proofErr w:type="spellStart"/>
      <w:r w:rsidRPr="00340D9A">
        <w:rPr>
          <w:rFonts w:ascii="Arial" w:hAnsi="Arial" w:cs="Arial"/>
          <w:sz w:val="24"/>
          <w:szCs w:val="24"/>
        </w:rPr>
        <w:t>Permalink</w:t>
      </w:r>
      <w:proofErr w:type="spellEnd"/>
      <w:r w:rsidRPr="00340D9A">
        <w:rPr>
          <w:rFonts w:ascii="Arial" w:hAnsi="Arial" w:cs="Arial"/>
          <w:sz w:val="24"/>
          <w:szCs w:val="24"/>
        </w:rPr>
        <w:t xml:space="preserve"> ist die URL Ihres Posts. </w:t>
      </w: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 xml:space="preserve">Der voreingestellte </w:t>
      </w:r>
      <w:proofErr w:type="spellStart"/>
      <w:r w:rsidRPr="00340D9A">
        <w:rPr>
          <w:rFonts w:ascii="Arial" w:hAnsi="Arial" w:cs="Arial"/>
          <w:sz w:val="24"/>
          <w:szCs w:val="24"/>
        </w:rPr>
        <w:t>Permalink</w:t>
      </w:r>
      <w:proofErr w:type="spellEnd"/>
      <w:r w:rsidRPr="00340D9A">
        <w:rPr>
          <w:rFonts w:ascii="Arial" w:hAnsi="Arial" w:cs="Arial"/>
          <w:sz w:val="24"/>
          <w:szCs w:val="24"/>
        </w:rPr>
        <w:t xml:space="preserve"> sieht in etwa so aus:</w:t>
      </w:r>
    </w:p>
    <w:p w:rsidR="00430FF2" w:rsidRPr="00340D9A" w:rsidRDefault="00430FF2" w:rsidP="00D75708">
      <w:pPr>
        <w:jc w:val="both"/>
        <w:rPr>
          <w:rFonts w:ascii="Arial" w:hAnsi="Arial" w:cs="Arial"/>
          <w:sz w:val="24"/>
          <w:szCs w:val="24"/>
        </w:rPr>
      </w:pPr>
    </w:p>
    <w:p w:rsidR="00430FF2" w:rsidRPr="00340D9A" w:rsidRDefault="00430FF2" w:rsidP="00D75708">
      <w:pPr>
        <w:jc w:val="both"/>
        <w:rPr>
          <w:rFonts w:ascii="Arial" w:hAnsi="Arial" w:cs="Arial"/>
          <w:sz w:val="24"/>
          <w:szCs w:val="24"/>
        </w:rPr>
      </w:pPr>
    </w:p>
    <w:p w:rsidR="006D559D" w:rsidRPr="00340D9A" w:rsidRDefault="00470F3B" w:rsidP="00D75708">
      <w:pPr>
        <w:jc w:val="both"/>
        <w:rPr>
          <w:rFonts w:ascii="Arial" w:hAnsi="Arial" w:cs="Arial"/>
          <w:sz w:val="24"/>
          <w:szCs w:val="24"/>
        </w:rPr>
      </w:pPr>
      <w:hyperlink r:id="rId53" w:history="1">
        <w:r w:rsidR="006D559D" w:rsidRPr="00340D9A">
          <w:rPr>
            <w:rStyle w:val="Hyperlink"/>
            <w:rFonts w:ascii="Arial" w:hAnsi="Arial" w:cs="Arial"/>
            <w:sz w:val="24"/>
            <w:szCs w:val="24"/>
          </w:rPr>
          <w:t>http://mywebsite.com/?p=3</w:t>
        </w:r>
      </w:hyperlink>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 xml:space="preserve">Wenn Sie auf irgendeinen der Posts im Blog klicken, sieht die URL des Blogs wie im Muster oben angezeigt aus. </w:t>
      </w: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Das ist so voreingestellt.</w:t>
      </w:r>
    </w:p>
    <w:p w:rsidR="006D559D" w:rsidRPr="00340D9A" w:rsidRDefault="006D559D"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 xml:space="preserve">Ihr </w:t>
      </w:r>
      <w:proofErr w:type="spellStart"/>
      <w:r w:rsidRPr="00340D9A">
        <w:rPr>
          <w:rFonts w:ascii="Arial" w:hAnsi="Arial" w:cs="Arial"/>
          <w:sz w:val="24"/>
          <w:szCs w:val="24"/>
        </w:rPr>
        <w:t>Permalink</w:t>
      </w:r>
      <w:proofErr w:type="spellEnd"/>
      <w:r w:rsidRPr="00340D9A">
        <w:rPr>
          <w:rFonts w:ascii="Arial" w:hAnsi="Arial" w:cs="Arial"/>
          <w:sz w:val="24"/>
          <w:szCs w:val="24"/>
        </w:rPr>
        <w:t xml:space="preserve"> ist äußerst wichtig, denn er erlaubt Suchmaschinen, genau den </w:t>
      </w:r>
      <w:proofErr w:type="spellStart"/>
      <w:r w:rsidRPr="00340D9A">
        <w:rPr>
          <w:rFonts w:ascii="Arial" w:hAnsi="Arial" w:cs="Arial"/>
          <w:sz w:val="24"/>
          <w:szCs w:val="24"/>
        </w:rPr>
        <w:t>Blop</w:t>
      </w:r>
      <w:proofErr w:type="spellEnd"/>
      <w:r w:rsidRPr="00340D9A">
        <w:rPr>
          <w:rFonts w:ascii="Arial" w:hAnsi="Arial" w:cs="Arial"/>
          <w:sz w:val="24"/>
          <w:szCs w:val="24"/>
        </w:rPr>
        <w:t xml:space="preserve"> Post aufzugreifen und anzuzeigen, wenn jemand in seiner Suchmaschine ein Keyword eingegeben hat, auf das Ihr Blog optimiert ist. </w:t>
      </w:r>
    </w:p>
    <w:p w:rsidR="00430FF2" w:rsidRPr="00340D9A" w:rsidRDefault="00430FF2"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 xml:space="preserve">Wenn Sie jedoch den Link in der Standardeinstellung belassen, wird die Suchmaschine nicht in der Lage sein, Ihren Blog zu finden. </w:t>
      </w: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Und das bedeutet, dass Sie Ihren potenziellen Kunden zum Blog eines Mitbewerbers ziehen lassen.</w:t>
      </w:r>
    </w:p>
    <w:p w:rsidR="006D559D" w:rsidRPr="00340D9A" w:rsidRDefault="006D559D" w:rsidP="00D75708">
      <w:pPr>
        <w:jc w:val="both"/>
        <w:rPr>
          <w:rFonts w:ascii="Arial" w:hAnsi="Arial" w:cs="Arial"/>
          <w:sz w:val="24"/>
          <w:szCs w:val="24"/>
        </w:rPr>
      </w:pPr>
    </w:p>
    <w:p w:rsidR="00430FF2" w:rsidRPr="00340D9A" w:rsidRDefault="006D559D" w:rsidP="00D75708">
      <w:pPr>
        <w:jc w:val="both"/>
        <w:rPr>
          <w:rFonts w:ascii="Arial" w:hAnsi="Arial" w:cs="Arial"/>
          <w:sz w:val="24"/>
          <w:szCs w:val="24"/>
        </w:rPr>
      </w:pPr>
      <w:r w:rsidRPr="00340D9A">
        <w:rPr>
          <w:rFonts w:ascii="Arial" w:hAnsi="Arial" w:cs="Arial"/>
          <w:sz w:val="24"/>
          <w:szCs w:val="24"/>
        </w:rPr>
        <w:t xml:space="preserve">Um den </w:t>
      </w:r>
      <w:proofErr w:type="spellStart"/>
      <w:r w:rsidRPr="00340D9A">
        <w:rPr>
          <w:rFonts w:ascii="Arial" w:hAnsi="Arial" w:cs="Arial"/>
          <w:sz w:val="24"/>
          <w:szCs w:val="24"/>
        </w:rPr>
        <w:t>Permalink</w:t>
      </w:r>
      <w:proofErr w:type="spellEnd"/>
      <w:r w:rsidRPr="00340D9A">
        <w:rPr>
          <w:rFonts w:ascii="Arial" w:hAnsi="Arial" w:cs="Arial"/>
          <w:sz w:val="24"/>
          <w:szCs w:val="24"/>
        </w:rPr>
        <w:t xml:space="preserve"> zu konfigurieren, klicken Sie den Drop-down Pfeil im Setting Menü und klicken anschließend aus das Untermenü </w:t>
      </w:r>
      <w:proofErr w:type="spellStart"/>
      <w:r w:rsidRPr="00340D9A">
        <w:rPr>
          <w:rFonts w:ascii="Arial" w:hAnsi="Arial" w:cs="Arial"/>
          <w:sz w:val="24"/>
          <w:szCs w:val="24"/>
        </w:rPr>
        <w:t>Permalinks</w:t>
      </w:r>
      <w:proofErr w:type="spellEnd"/>
      <w:r w:rsidRPr="00340D9A">
        <w:rPr>
          <w:rFonts w:ascii="Arial" w:hAnsi="Arial" w:cs="Arial"/>
          <w:sz w:val="24"/>
          <w:szCs w:val="24"/>
        </w:rPr>
        <w:t xml:space="preserve">. </w:t>
      </w: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Sie sollten inzwischen wissen, wo der Link ist.</w:t>
      </w:r>
    </w:p>
    <w:p w:rsidR="006D559D" w:rsidRPr="00340D9A" w:rsidRDefault="006D559D"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 xml:space="preserve">Klicken Sie auf das Untermenü </w:t>
      </w:r>
      <w:proofErr w:type="spellStart"/>
      <w:r w:rsidRPr="00340D9A">
        <w:rPr>
          <w:rFonts w:ascii="Arial" w:hAnsi="Arial" w:cs="Arial"/>
          <w:sz w:val="24"/>
          <w:szCs w:val="24"/>
        </w:rPr>
        <w:t>Permalink</w:t>
      </w:r>
      <w:proofErr w:type="spellEnd"/>
      <w:r w:rsidRPr="00340D9A">
        <w:rPr>
          <w:rFonts w:ascii="Arial" w:hAnsi="Arial" w:cs="Arial"/>
          <w:sz w:val="24"/>
          <w:szCs w:val="24"/>
        </w:rPr>
        <w:t xml:space="preserve"> und editieren Sie die Konfiguration in dem roten Rechteck, siehe unten.</w:t>
      </w:r>
    </w:p>
    <w:p w:rsidR="006D559D" w:rsidRPr="00340D9A" w:rsidRDefault="006D559D"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Klicken Sie den runden Button an und tippen Sie “</w:t>
      </w:r>
      <w:r w:rsidRPr="00340D9A">
        <w:rPr>
          <w:rFonts w:ascii="Arial" w:hAnsi="Arial" w:cs="Arial"/>
          <w:b/>
          <w:sz w:val="24"/>
          <w:szCs w:val="24"/>
        </w:rPr>
        <w:t>%</w:t>
      </w:r>
      <w:proofErr w:type="spellStart"/>
      <w:r w:rsidRPr="00340D9A">
        <w:rPr>
          <w:rFonts w:ascii="Arial" w:hAnsi="Arial" w:cs="Arial"/>
          <w:b/>
          <w:sz w:val="24"/>
          <w:szCs w:val="24"/>
        </w:rPr>
        <w:t>postname</w:t>
      </w:r>
      <w:proofErr w:type="spellEnd"/>
      <w:r w:rsidRPr="00340D9A">
        <w:rPr>
          <w:rFonts w:ascii="Arial" w:hAnsi="Arial" w:cs="Arial"/>
          <w:b/>
          <w:sz w:val="24"/>
          <w:szCs w:val="24"/>
        </w:rPr>
        <w:t>%</w:t>
      </w:r>
      <w:r w:rsidRPr="00340D9A">
        <w:rPr>
          <w:rFonts w:ascii="Arial" w:hAnsi="Arial" w:cs="Arial"/>
          <w:sz w:val="24"/>
          <w:szCs w:val="24"/>
        </w:rPr>
        <w:t>” (ohne Anführungszeichen) in das Feld ein und klicken Sie auf den Button Save Settings.</w:t>
      </w:r>
    </w:p>
    <w:p w:rsidR="006D559D" w:rsidRPr="00340D9A" w:rsidRDefault="00470F3B" w:rsidP="00D75708">
      <w:pPr>
        <w:jc w:val="both"/>
        <w:rPr>
          <w:rFonts w:ascii="Arial" w:hAnsi="Arial" w:cs="Arial"/>
          <w:sz w:val="24"/>
          <w:szCs w:val="24"/>
        </w:rPr>
      </w:pPr>
      <w:r>
        <w:rPr>
          <w:rFonts w:ascii="Arial" w:hAnsi="Arial" w:cs="Arial"/>
          <w:sz w:val="24"/>
          <w:szCs w:val="24"/>
          <w:lang w:val="en-GB" w:eastAsia="ar-SA"/>
        </w:rPr>
        <w:pict>
          <v:rect id="_x0000_s1040" style="position:absolute;left:0;text-align:left;margin-left:60pt;margin-top:99pt;width:180pt;height:27pt;z-index:251674624;v-text-anchor:middle" filled="f" strokecolor="red" strokeweight="1.59mm">
            <v:stroke color2="aqua"/>
          </v:rect>
        </w:pict>
      </w:r>
      <w:r w:rsidR="006D559D" w:rsidRPr="00340D9A">
        <w:rPr>
          <w:rFonts w:ascii="Arial" w:hAnsi="Arial" w:cs="Arial"/>
          <w:noProof/>
          <w:sz w:val="24"/>
          <w:szCs w:val="24"/>
          <w:lang w:eastAsia="de-DE"/>
        </w:rPr>
        <w:drawing>
          <wp:inline distT="0" distB="0" distL="0" distR="0" wp14:anchorId="76403FB6" wp14:editId="19D922F4">
            <wp:extent cx="5156200" cy="1837055"/>
            <wp:effectExtent l="19050" t="0" r="6350" b="0"/>
            <wp:docPr id="22"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4" cstate="print"/>
                    <a:srcRect t="14359" b="3975"/>
                    <a:stretch>
                      <a:fillRect/>
                    </a:stretch>
                  </pic:blipFill>
                  <pic:spPr bwMode="auto">
                    <a:xfrm>
                      <a:off x="0" y="0"/>
                      <a:ext cx="5156200" cy="1837055"/>
                    </a:xfrm>
                    <a:prstGeom prst="rect">
                      <a:avLst/>
                    </a:prstGeom>
                    <a:solidFill>
                      <a:srgbClr val="FFFFFF"/>
                    </a:solidFill>
                    <a:ln w="9525">
                      <a:noFill/>
                      <a:miter lim="800000"/>
                      <a:headEnd/>
                      <a:tailEnd/>
                    </a:ln>
                  </pic:spPr>
                </pic:pic>
              </a:graphicData>
            </a:graphic>
          </wp:inline>
        </w:drawing>
      </w:r>
    </w:p>
    <w:p w:rsidR="006D559D" w:rsidRPr="00340D9A" w:rsidRDefault="006D559D" w:rsidP="00D75708">
      <w:pPr>
        <w:jc w:val="both"/>
        <w:rPr>
          <w:rFonts w:ascii="Arial" w:hAnsi="Arial" w:cs="Arial"/>
          <w:sz w:val="24"/>
          <w:szCs w:val="24"/>
        </w:rPr>
      </w:pPr>
    </w:p>
    <w:p w:rsidR="006D559D" w:rsidRPr="00340D9A" w:rsidRDefault="0084700B" w:rsidP="00D75708">
      <w:pPr>
        <w:jc w:val="both"/>
        <w:rPr>
          <w:rFonts w:ascii="Arial" w:hAnsi="Arial" w:cs="Arial"/>
          <w:sz w:val="24"/>
          <w:szCs w:val="24"/>
        </w:rPr>
      </w:pPr>
      <w:r w:rsidRPr="00340D9A">
        <w:rPr>
          <w:rFonts w:ascii="Arial" w:hAnsi="Arial" w:cs="Arial"/>
          <w:sz w:val="24"/>
          <w:szCs w:val="24"/>
        </w:rPr>
        <w:t>A</w:t>
      </w:r>
      <w:r w:rsidR="006D559D" w:rsidRPr="00340D9A">
        <w:rPr>
          <w:rFonts w:ascii="Arial" w:hAnsi="Arial" w:cs="Arial"/>
          <w:sz w:val="24"/>
          <w:szCs w:val="24"/>
        </w:rPr>
        <w:t>ktualisieren Sie jetzt Ihren Blog im Browser, klicken Sie auf irgendeinen Post auf Ihrer Site und checken Sie die URL in der Adressbar, sobald sich die Seite neu lädt.</w:t>
      </w:r>
    </w:p>
    <w:p w:rsidR="006D559D" w:rsidRPr="00340D9A" w:rsidRDefault="006D559D"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r w:rsidRPr="00340D9A">
        <w:rPr>
          <w:rFonts w:ascii="Arial" w:hAnsi="Arial" w:cs="Arial"/>
          <w:sz w:val="24"/>
          <w:szCs w:val="24"/>
        </w:rPr>
        <w:t>Sie werden die URL des Posts nun beispielsweise so sehen:</w:t>
      </w:r>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p>
    <w:p w:rsidR="006D559D" w:rsidRPr="00340D9A" w:rsidRDefault="00470F3B" w:rsidP="00D75708">
      <w:pPr>
        <w:jc w:val="both"/>
        <w:rPr>
          <w:rFonts w:ascii="Arial" w:hAnsi="Arial" w:cs="Arial"/>
          <w:sz w:val="24"/>
          <w:szCs w:val="24"/>
        </w:rPr>
      </w:pPr>
      <w:hyperlink r:id="rId55" w:history="1">
        <w:r w:rsidR="006D559D" w:rsidRPr="00340D9A">
          <w:rPr>
            <w:rStyle w:val="Hyperlink"/>
            <w:rFonts w:ascii="Arial" w:hAnsi="Arial" w:cs="Arial"/>
            <w:sz w:val="24"/>
            <w:szCs w:val="24"/>
          </w:rPr>
          <w:t>http://mywebsite.com/this-is-my-first-post</w:t>
        </w:r>
      </w:hyperlink>
    </w:p>
    <w:p w:rsidR="00430FF2" w:rsidRPr="00340D9A" w:rsidRDefault="00430FF2"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p>
    <w:p w:rsidR="006D559D" w:rsidRPr="00340D9A" w:rsidRDefault="006D559D" w:rsidP="00D75708">
      <w:pPr>
        <w:jc w:val="both"/>
        <w:rPr>
          <w:rFonts w:ascii="Arial" w:hAnsi="Arial" w:cs="Arial"/>
          <w:b/>
          <w:bCs/>
          <w:sz w:val="24"/>
          <w:szCs w:val="24"/>
        </w:rPr>
      </w:pPr>
      <w:r w:rsidRPr="00340D9A">
        <w:rPr>
          <w:rFonts w:ascii="Arial" w:hAnsi="Arial" w:cs="Arial"/>
          <w:sz w:val="24"/>
          <w:szCs w:val="24"/>
        </w:rPr>
        <w:t>Vorausgesetzt, der Titel Ihres Post ist “</w:t>
      </w:r>
      <w:r w:rsidRPr="00340D9A">
        <w:rPr>
          <w:rFonts w:ascii="Arial" w:hAnsi="Arial" w:cs="Arial"/>
          <w:b/>
          <w:bCs/>
          <w:sz w:val="24"/>
          <w:szCs w:val="24"/>
        </w:rPr>
        <w:t xml:space="preserve">This </w:t>
      </w:r>
      <w:proofErr w:type="spellStart"/>
      <w:r w:rsidRPr="00340D9A">
        <w:rPr>
          <w:rFonts w:ascii="Arial" w:hAnsi="Arial" w:cs="Arial"/>
          <w:b/>
          <w:bCs/>
          <w:sz w:val="24"/>
          <w:szCs w:val="24"/>
        </w:rPr>
        <w:t>Is</w:t>
      </w:r>
      <w:proofErr w:type="spellEnd"/>
      <w:r w:rsidRPr="00340D9A">
        <w:rPr>
          <w:rFonts w:ascii="Arial" w:hAnsi="Arial" w:cs="Arial"/>
          <w:b/>
          <w:bCs/>
          <w:sz w:val="24"/>
          <w:szCs w:val="24"/>
        </w:rPr>
        <w:t xml:space="preserve"> </w:t>
      </w:r>
      <w:proofErr w:type="spellStart"/>
      <w:r w:rsidRPr="00340D9A">
        <w:rPr>
          <w:rFonts w:ascii="Arial" w:hAnsi="Arial" w:cs="Arial"/>
          <w:b/>
          <w:bCs/>
          <w:sz w:val="24"/>
          <w:szCs w:val="24"/>
        </w:rPr>
        <w:t>My</w:t>
      </w:r>
      <w:proofErr w:type="spellEnd"/>
      <w:r w:rsidRPr="00340D9A">
        <w:rPr>
          <w:rFonts w:ascii="Arial" w:hAnsi="Arial" w:cs="Arial"/>
          <w:b/>
          <w:bCs/>
          <w:sz w:val="24"/>
          <w:szCs w:val="24"/>
        </w:rPr>
        <w:t xml:space="preserve"> First Post”</w:t>
      </w:r>
    </w:p>
    <w:p w:rsidR="006D559D" w:rsidRPr="00340D9A" w:rsidRDefault="006D559D"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p>
    <w:p w:rsidR="006D559D" w:rsidRDefault="006D559D" w:rsidP="00D75708">
      <w:pPr>
        <w:jc w:val="both"/>
        <w:rPr>
          <w:rFonts w:ascii="Arial" w:hAnsi="Arial" w:cs="Arial"/>
          <w:sz w:val="24"/>
          <w:szCs w:val="24"/>
        </w:rPr>
      </w:pPr>
      <w:r w:rsidRPr="00340D9A">
        <w:rPr>
          <w:rFonts w:ascii="Arial" w:hAnsi="Arial" w:cs="Arial"/>
          <w:sz w:val="24"/>
          <w:szCs w:val="24"/>
        </w:rPr>
        <w:t>Herzlichen Glückwunsch, denn jetzt wissen Sie, wie Sie Ihre PLR Packages schnell in Blogsites verwandeln und damit sind Sie bereit, den Geldhahn aufzudrehen.</w:t>
      </w:r>
    </w:p>
    <w:p w:rsidR="005E3D63" w:rsidRPr="00340D9A" w:rsidRDefault="005E3D63"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p>
    <w:p w:rsidR="006D559D" w:rsidRPr="00340D9A" w:rsidRDefault="006D559D" w:rsidP="00D75708">
      <w:pPr>
        <w:jc w:val="both"/>
        <w:rPr>
          <w:rFonts w:ascii="Arial" w:hAnsi="Arial" w:cs="Arial"/>
          <w:sz w:val="24"/>
          <w:szCs w:val="24"/>
        </w:rPr>
      </w:pPr>
    </w:p>
    <w:p w:rsidR="006D559D" w:rsidRPr="00340D9A" w:rsidRDefault="006D559D" w:rsidP="00D75708">
      <w:pPr>
        <w:jc w:val="both"/>
        <w:rPr>
          <w:rFonts w:ascii="Arial" w:hAnsi="Arial" w:cs="Arial"/>
          <w:b/>
          <w:i/>
          <w:sz w:val="24"/>
          <w:szCs w:val="24"/>
        </w:rPr>
      </w:pPr>
      <w:r w:rsidRPr="00340D9A">
        <w:rPr>
          <w:rFonts w:ascii="Arial" w:hAnsi="Arial" w:cs="Arial"/>
          <w:b/>
          <w:i/>
          <w:sz w:val="24"/>
          <w:szCs w:val="24"/>
        </w:rPr>
        <w:lastRenderedPageBreak/>
        <w:t>Anmerkung:</w:t>
      </w:r>
    </w:p>
    <w:p w:rsidR="006D559D" w:rsidRPr="00340D9A" w:rsidRDefault="006D559D" w:rsidP="00D75708">
      <w:pPr>
        <w:jc w:val="both"/>
        <w:rPr>
          <w:rFonts w:ascii="Arial" w:hAnsi="Arial" w:cs="Arial"/>
          <w:i/>
          <w:iCs/>
          <w:sz w:val="24"/>
          <w:szCs w:val="24"/>
        </w:rPr>
      </w:pPr>
      <w:r w:rsidRPr="00340D9A">
        <w:rPr>
          <w:rFonts w:ascii="Arial" w:hAnsi="Arial" w:cs="Arial"/>
          <w:i/>
          <w:iCs/>
          <w:sz w:val="24"/>
          <w:szCs w:val="24"/>
        </w:rPr>
        <w:t>Beschaffen Sie sich gegebenenfalls mehr Schulungsmaterial über Blogs und Blogging, um Wordpress Blogs und wie sie funktionieren noch besser zu verstehen.</w:t>
      </w:r>
    </w:p>
    <w:p w:rsidR="00990804" w:rsidRPr="00340D9A" w:rsidRDefault="00990804" w:rsidP="00D75708">
      <w:pPr>
        <w:pStyle w:val="Textkrpe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both"/>
        <w:rPr>
          <w:rFonts w:ascii="Arial" w:hAnsi="Arial" w:cs="Arial"/>
          <w:sz w:val="24"/>
          <w:szCs w:val="24"/>
        </w:rPr>
      </w:pPr>
    </w:p>
    <w:p w:rsidR="005554EF" w:rsidRPr="00340D9A" w:rsidRDefault="005554EF" w:rsidP="005E3D63">
      <w:pPr>
        <w:pStyle w:val="Normal"/>
        <w:jc w:val="both"/>
      </w:pPr>
    </w:p>
    <w:sectPr w:rsidR="005554EF" w:rsidRPr="00340D9A" w:rsidSect="00F60C20">
      <w:headerReference w:type="even" r:id="rId56"/>
      <w:headerReference w:type="default" r:id="rId57"/>
      <w:footerReference w:type="even" r:id="rId58"/>
      <w:footerReference w:type="default" r:id="rId59"/>
      <w:headerReference w:type="first" r:id="rId60"/>
      <w:footerReference w:type="first" r:id="rId61"/>
      <w:footnotePr>
        <w:pos w:val="beneathText"/>
      </w:footnotePr>
      <w:pgSz w:w="11905" w:h="16837"/>
      <w:pgMar w:top="1370" w:right="1440" w:bottom="1440" w:left="1440" w:header="568" w:footer="193"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116DC" w:rsidRDefault="006116DC" w:rsidP="008B448B">
      <w:r>
        <w:separator/>
      </w:r>
    </w:p>
  </w:endnote>
  <w:endnote w:type="continuationSeparator" w:id="0">
    <w:p w:rsidR="006116DC" w:rsidRDefault="006116DC" w:rsidP="008B44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70F3B" w:rsidRDefault="00470F3B">
    <w:pPr>
      <w:pStyle w:val="Fuzeile"/>
      <w:framePr w:wrap="around"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end"/>
    </w:r>
  </w:p>
  <w:p w:rsidR="00470F3B" w:rsidRDefault="00470F3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70F3B" w:rsidRDefault="00470F3B">
    <w:pPr>
      <w:pStyle w:val="Fuzeile"/>
      <w:framePr w:wrap="around"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separate"/>
    </w:r>
    <w:r w:rsidR="00107588">
      <w:rPr>
        <w:rStyle w:val="Seitenzahl"/>
        <w:noProof/>
      </w:rPr>
      <w:t>3</w:t>
    </w:r>
    <w:r>
      <w:rPr>
        <w:rStyle w:val="Seitenzahl"/>
      </w:rPr>
      <w:fldChar w:fldCharType="end"/>
    </w:r>
  </w:p>
  <w:p w:rsidR="00470F3B" w:rsidRDefault="00470F3B">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70F3B" w:rsidRDefault="00470F3B">
    <w:pPr>
      <w:pStyle w:val="Fuzeile"/>
      <w:framePr w:wrap="around"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end"/>
    </w:r>
  </w:p>
  <w:p w:rsidR="00470F3B" w:rsidRDefault="00470F3B"/>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18664283"/>
      <w:docPartObj>
        <w:docPartGallery w:val="Page Numbers (Bottom of Page)"/>
        <w:docPartUnique/>
      </w:docPartObj>
    </w:sdtPr>
    <w:sdtContent>
      <w:p w:rsidR="00470F3B" w:rsidRDefault="00470F3B">
        <w:pPr>
          <w:pStyle w:val="Fuzeile"/>
          <w:jc w:val="center"/>
        </w:pPr>
        <w:r>
          <w:pict>
            <v:shapetype id="_x0000_t110" coordsize="21600,21600" o:spt="110" path="m10800,l,10800,10800,21600,21600,10800xe">
              <v:stroke joinstyle="miter"/>
              <v:path gradientshapeok="t" o:connecttype="rect" textboxrect="5400,5400,16200,16200"/>
            </v:shapetype>
            <v:shape id="AutoShape 1" o:spid="_x0000_s2049"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fillcolor="black" stroked="f">
              <v:fill r:id="rId1" o:title="" type="pattern"/>
              <w10:anchorlock/>
            </v:shape>
          </w:pict>
        </w:r>
      </w:p>
      <w:p w:rsidR="00470F3B" w:rsidRDefault="00470F3B">
        <w:pPr>
          <w:pStyle w:val="Fuzeile"/>
          <w:jc w:val="center"/>
        </w:pPr>
        <w:r>
          <w:fldChar w:fldCharType="begin"/>
        </w:r>
        <w:r>
          <w:instrText>PAGE    \* MERGEFORMAT</w:instrText>
        </w:r>
        <w:r>
          <w:fldChar w:fldCharType="separate"/>
        </w:r>
        <w:r w:rsidR="00107588">
          <w:rPr>
            <w:noProof/>
          </w:rPr>
          <w:t>22</w:t>
        </w:r>
        <w:r>
          <w:fldChar w:fldCharType="end"/>
        </w:r>
      </w:p>
    </w:sdtContent>
  </w:sdt>
  <w:p w:rsidR="00470F3B" w:rsidRDefault="00470F3B" w:rsidP="00F60C20">
    <w:pPr>
      <w:pStyle w:val="Fuzeile"/>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70F3B" w:rsidRDefault="00470F3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116DC" w:rsidRDefault="006116DC" w:rsidP="008B448B">
      <w:r>
        <w:separator/>
      </w:r>
    </w:p>
  </w:footnote>
  <w:footnote w:type="continuationSeparator" w:id="0">
    <w:p w:rsidR="006116DC" w:rsidRDefault="006116DC" w:rsidP="008B44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70F3B" w:rsidRDefault="00470F3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70F3B" w:rsidRDefault="00470F3B" w:rsidP="00F60C20">
    <w:pPr>
      <w:pStyle w:val="Kopfzeile"/>
      <w:jc w:val="right"/>
    </w:pPr>
    <w:r>
      <w:t>Autopilot starten mit PLR</w:t>
    </w:r>
  </w:p>
  <w:p w:rsidR="00470F3B" w:rsidRDefault="00470F3B"/>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70F3B" w:rsidRDefault="00470F3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1"/>
    <w:name w:val="WW8Num1"/>
    <w:lvl w:ilvl="0">
      <w:start w:val="1"/>
      <w:numFmt w:val="decimal"/>
      <w:lvlText w:val="%1."/>
      <w:lvlJc w:val="left"/>
      <w:pPr>
        <w:tabs>
          <w:tab w:val="num" w:pos="0"/>
        </w:tabs>
        <w:ind w:left="720" w:hanging="360"/>
      </w:pPr>
    </w:lvl>
  </w:abstractNum>
  <w:abstractNum w:abstractNumId="1" w15:restartNumberingAfterBreak="0">
    <w:nsid w:val="00000002"/>
    <w:multiLevelType w:val="singleLevel"/>
    <w:tmpl w:val="00000002"/>
    <w:name w:val="WW8Num2"/>
    <w:lvl w:ilvl="0">
      <w:start w:val="1"/>
      <w:numFmt w:val="decimal"/>
      <w:lvlText w:val="%1."/>
      <w:lvlJc w:val="left"/>
      <w:pPr>
        <w:tabs>
          <w:tab w:val="num" w:pos="0"/>
        </w:tabs>
        <w:ind w:left="720" w:hanging="360"/>
      </w:pPr>
    </w:lvl>
  </w:abstractNum>
  <w:abstractNum w:abstractNumId="2" w15:restartNumberingAfterBreak="0">
    <w:nsid w:val="00000003"/>
    <w:multiLevelType w:val="singleLevel"/>
    <w:tmpl w:val="00000003"/>
    <w:name w:val="WW8Num3"/>
    <w:lvl w:ilvl="0">
      <w:numFmt w:val="bullet"/>
      <w:lvlText w:val=""/>
      <w:lvlJc w:val="left"/>
      <w:pPr>
        <w:tabs>
          <w:tab w:val="num" w:pos="0"/>
        </w:tabs>
        <w:ind w:left="720" w:hanging="360"/>
      </w:pPr>
      <w:rPr>
        <w:rFonts w:ascii="Wingdings" w:hAnsi="Wingdings" w:cs="Times New Roman"/>
      </w:rPr>
    </w:lvl>
  </w:abstractNum>
  <w:abstractNum w:abstractNumId="3" w15:restartNumberingAfterBreak="0">
    <w:nsid w:val="74111089"/>
    <w:multiLevelType w:val="hybridMultilevel"/>
    <w:tmpl w:val="0124179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50"/>
    <o:shapelayout v:ext="edit">
      <o:idmap v:ext="edit" data="2"/>
    </o:shapelayout>
  </w:hdrShapeDefaults>
  <w:footnotePr>
    <w:pos w:val="beneathText"/>
    <w:footnote w:id="-1"/>
    <w:footnote w:id="0"/>
  </w:footnotePr>
  <w:endnotePr>
    <w:endnote w:id="-1"/>
    <w:endnote w:id="0"/>
  </w:endnotePr>
  <w:compat>
    <w:useFELayout/>
    <w:compatSetting w:name="compatibilityMode" w:uri="http://schemas.microsoft.com/office/word" w:val="12"/>
  </w:compat>
  <w:rsids>
    <w:rsidRoot w:val="006D559D"/>
    <w:rsid w:val="00012475"/>
    <w:rsid w:val="00015814"/>
    <w:rsid w:val="000B3EEF"/>
    <w:rsid w:val="000F4A36"/>
    <w:rsid w:val="00107588"/>
    <w:rsid w:val="00142964"/>
    <w:rsid w:val="00174011"/>
    <w:rsid w:val="00175D96"/>
    <w:rsid w:val="0018574B"/>
    <w:rsid w:val="00217F17"/>
    <w:rsid w:val="00237FF2"/>
    <w:rsid w:val="00265EE1"/>
    <w:rsid w:val="002A1663"/>
    <w:rsid w:val="002F378A"/>
    <w:rsid w:val="003254CF"/>
    <w:rsid w:val="00340D9A"/>
    <w:rsid w:val="003C2421"/>
    <w:rsid w:val="003F201E"/>
    <w:rsid w:val="00410B4E"/>
    <w:rsid w:val="00430FF2"/>
    <w:rsid w:val="00470F3B"/>
    <w:rsid w:val="0048211B"/>
    <w:rsid w:val="00492758"/>
    <w:rsid w:val="004C0CBF"/>
    <w:rsid w:val="004D2EE1"/>
    <w:rsid w:val="00503CE6"/>
    <w:rsid w:val="0052735B"/>
    <w:rsid w:val="00554492"/>
    <w:rsid w:val="005554EF"/>
    <w:rsid w:val="00583A31"/>
    <w:rsid w:val="005E3D63"/>
    <w:rsid w:val="006019BE"/>
    <w:rsid w:val="006116DC"/>
    <w:rsid w:val="0062085D"/>
    <w:rsid w:val="006437CA"/>
    <w:rsid w:val="006D559D"/>
    <w:rsid w:val="00703064"/>
    <w:rsid w:val="0074430F"/>
    <w:rsid w:val="007B2C6C"/>
    <w:rsid w:val="007C5E47"/>
    <w:rsid w:val="00830939"/>
    <w:rsid w:val="0084700B"/>
    <w:rsid w:val="008567D1"/>
    <w:rsid w:val="00892AA4"/>
    <w:rsid w:val="008B448B"/>
    <w:rsid w:val="008C105A"/>
    <w:rsid w:val="008F48A2"/>
    <w:rsid w:val="009511A3"/>
    <w:rsid w:val="00990804"/>
    <w:rsid w:val="00A620AA"/>
    <w:rsid w:val="00A84C21"/>
    <w:rsid w:val="00A915EF"/>
    <w:rsid w:val="00B80DCA"/>
    <w:rsid w:val="00C17931"/>
    <w:rsid w:val="00C94BA7"/>
    <w:rsid w:val="00CF66FF"/>
    <w:rsid w:val="00D26690"/>
    <w:rsid w:val="00D75708"/>
    <w:rsid w:val="00E54EBC"/>
    <w:rsid w:val="00EC4569"/>
    <w:rsid w:val="00EE7589"/>
    <w:rsid w:val="00F00624"/>
    <w:rsid w:val="00F06C4A"/>
    <w:rsid w:val="00F4176C"/>
    <w:rsid w:val="00F60C20"/>
    <w:rsid w:val="00F65DCE"/>
    <w:rsid w:val="00FE4AE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2EDB2EE7"/>
  <w15:docId w15:val="{BFD146B2-694F-41DC-894E-793BBFC798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1"/>
        <w:szCs w:val="21"/>
        <w:lang w:val="de-DE" w:eastAsia="en-US" w:bidi="ar-SA"/>
      </w:rPr>
    </w:rPrDefault>
    <w:pPrDefault>
      <w:pPr>
        <w:spacing w:after="16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rd">
    <w:name w:val="Normal"/>
    <w:qFormat/>
    <w:rsid w:val="00340D9A"/>
  </w:style>
  <w:style w:type="paragraph" w:styleId="berschrift1">
    <w:name w:val="heading 1"/>
    <w:basedOn w:val="Standard"/>
    <w:next w:val="Standard"/>
    <w:link w:val="berschrift1Zchn"/>
    <w:uiPriority w:val="9"/>
    <w:qFormat/>
    <w:rsid w:val="00340D9A"/>
    <w:pPr>
      <w:keepNext/>
      <w:keepLines/>
      <w:pBdr>
        <w:bottom w:val="single" w:sz="4" w:space="2" w:color="C0504D"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berschrift2">
    <w:name w:val="heading 2"/>
    <w:basedOn w:val="Standard"/>
    <w:next w:val="Standard"/>
    <w:link w:val="berschrift2Zchn"/>
    <w:uiPriority w:val="9"/>
    <w:unhideWhenUsed/>
    <w:qFormat/>
    <w:rsid w:val="00340D9A"/>
    <w:pPr>
      <w:keepNext/>
      <w:keepLines/>
      <w:spacing w:before="120" w:after="0" w:line="240" w:lineRule="auto"/>
      <w:outlineLvl w:val="1"/>
    </w:pPr>
    <w:rPr>
      <w:rFonts w:asciiTheme="majorHAnsi" w:eastAsiaTheme="majorEastAsia" w:hAnsiTheme="majorHAnsi" w:cstheme="majorBidi"/>
      <w:color w:val="C0504D" w:themeColor="accent2"/>
      <w:sz w:val="36"/>
      <w:szCs w:val="36"/>
    </w:rPr>
  </w:style>
  <w:style w:type="paragraph" w:styleId="berschrift3">
    <w:name w:val="heading 3"/>
    <w:basedOn w:val="Standard"/>
    <w:next w:val="Standard"/>
    <w:link w:val="berschrift3Zchn"/>
    <w:uiPriority w:val="9"/>
    <w:semiHidden/>
    <w:unhideWhenUsed/>
    <w:qFormat/>
    <w:rsid w:val="00340D9A"/>
    <w:pPr>
      <w:keepNext/>
      <w:keepLines/>
      <w:spacing w:before="80" w:after="0" w:line="240" w:lineRule="auto"/>
      <w:outlineLvl w:val="2"/>
    </w:pPr>
    <w:rPr>
      <w:rFonts w:asciiTheme="majorHAnsi" w:eastAsiaTheme="majorEastAsia" w:hAnsiTheme="majorHAnsi" w:cstheme="majorBidi"/>
      <w:color w:val="943634" w:themeColor="accent2" w:themeShade="BF"/>
      <w:sz w:val="32"/>
      <w:szCs w:val="32"/>
    </w:rPr>
  </w:style>
  <w:style w:type="paragraph" w:styleId="berschrift4">
    <w:name w:val="heading 4"/>
    <w:basedOn w:val="Standard"/>
    <w:next w:val="Standard"/>
    <w:link w:val="berschrift4Zchn"/>
    <w:uiPriority w:val="9"/>
    <w:semiHidden/>
    <w:unhideWhenUsed/>
    <w:qFormat/>
    <w:rsid w:val="00340D9A"/>
    <w:pPr>
      <w:keepNext/>
      <w:keepLines/>
      <w:spacing w:before="80" w:after="0" w:line="240" w:lineRule="auto"/>
      <w:outlineLvl w:val="3"/>
    </w:pPr>
    <w:rPr>
      <w:rFonts w:asciiTheme="majorHAnsi" w:eastAsiaTheme="majorEastAsia" w:hAnsiTheme="majorHAnsi" w:cstheme="majorBidi"/>
      <w:i/>
      <w:iCs/>
      <w:color w:val="632423" w:themeColor="accent2" w:themeShade="80"/>
      <w:sz w:val="28"/>
      <w:szCs w:val="28"/>
    </w:rPr>
  </w:style>
  <w:style w:type="paragraph" w:styleId="berschrift5">
    <w:name w:val="heading 5"/>
    <w:basedOn w:val="Standard"/>
    <w:next w:val="Standard"/>
    <w:link w:val="berschrift5Zchn"/>
    <w:uiPriority w:val="9"/>
    <w:semiHidden/>
    <w:unhideWhenUsed/>
    <w:qFormat/>
    <w:rsid w:val="00340D9A"/>
    <w:pPr>
      <w:keepNext/>
      <w:keepLines/>
      <w:spacing w:before="80" w:after="0" w:line="240" w:lineRule="auto"/>
      <w:outlineLvl w:val="4"/>
    </w:pPr>
    <w:rPr>
      <w:rFonts w:asciiTheme="majorHAnsi" w:eastAsiaTheme="majorEastAsia" w:hAnsiTheme="majorHAnsi" w:cstheme="majorBidi"/>
      <w:color w:val="943634" w:themeColor="accent2" w:themeShade="BF"/>
      <w:sz w:val="24"/>
      <w:szCs w:val="24"/>
    </w:rPr>
  </w:style>
  <w:style w:type="paragraph" w:styleId="berschrift6">
    <w:name w:val="heading 6"/>
    <w:basedOn w:val="Standard"/>
    <w:next w:val="Standard"/>
    <w:link w:val="berschrift6Zchn"/>
    <w:uiPriority w:val="9"/>
    <w:semiHidden/>
    <w:unhideWhenUsed/>
    <w:qFormat/>
    <w:rsid w:val="00340D9A"/>
    <w:pPr>
      <w:keepNext/>
      <w:keepLines/>
      <w:spacing w:before="80" w:after="0" w:line="240" w:lineRule="auto"/>
      <w:outlineLvl w:val="5"/>
    </w:pPr>
    <w:rPr>
      <w:rFonts w:asciiTheme="majorHAnsi" w:eastAsiaTheme="majorEastAsia" w:hAnsiTheme="majorHAnsi" w:cstheme="majorBidi"/>
      <w:i/>
      <w:iCs/>
      <w:color w:val="632423" w:themeColor="accent2" w:themeShade="80"/>
      <w:sz w:val="24"/>
      <w:szCs w:val="24"/>
    </w:rPr>
  </w:style>
  <w:style w:type="paragraph" w:styleId="berschrift7">
    <w:name w:val="heading 7"/>
    <w:basedOn w:val="Standard"/>
    <w:next w:val="Standard"/>
    <w:link w:val="berschrift7Zchn"/>
    <w:uiPriority w:val="9"/>
    <w:semiHidden/>
    <w:unhideWhenUsed/>
    <w:qFormat/>
    <w:rsid w:val="00340D9A"/>
    <w:pPr>
      <w:keepNext/>
      <w:keepLines/>
      <w:spacing w:before="80" w:after="0" w:line="240" w:lineRule="auto"/>
      <w:outlineLvl w:val="6"/>
    </w:pPr>
    <w:rPr>
      <w:rFonts w:asciiTheme="majorHAnsi" w:eastAsiaTheme="majorEastAsia" w:hAnsiTheme="majorHAnsi" w:cstheme="majorBidi"/>
      <w:b/>
      <w:bCs/>
      <w:color w:val="632423" w:themeColor="accent2" w:themeShade="80"/>
      <w:sz w:val="22"/>
      <w:szCs w:val="22"/>
    </w:rPr>
  </w:style>
  <w:style w:type="paragraph" w:styleId="berschrift8">
    <w:name w:val="heading 8"/>
    <w:basedOn w:val="Standard"/>
    <w:next w:val="Standard"/>
    <w:link w:val="berschrift8Zchn"/>
    <w:uiPriority w:val="9"/>
    <w:unhideWhenUsed/>
    <w:qFormat/>
    <w:rsid w:val="00340D9A"/>
    <w:pPr>
      <w:keepNext/>
      <w:keepLines/>
      <w:spacing w:before="80" w:after="0" w:line="240" w:lineRule="auto"/>
      <w:outlineLvl w:val="7"/>
    </w:pPr>
    <w:rPr>
      <w:rFonts w:asciiTheme="majorHAnsi" w:eastAsiaTheme="majorEastAsia" w:hAnsiTheme="majorHAnsi" w:cstheme="majorBidi"/>
      <w:color w:val="632423" w:themeColor="accent2" w:themeShade="80"/>
      <w:sz w:val="22"/>
      <w:szCs w:val="22"/>
    </w:rPr>
  </w:style>
  <w:style w:type="paragraph" w:styleId="berschrift9">
    <w:name w:val="heading 9"/>
    <w:basedOn w:val="Standard"/>
    <w:next w:val="Standard"/>
    <w:link w:val="berschrift9Zchn"/>
    <w:uiPriority w:val="9"/>
    <w:semiHidden/>
    <w:unhideWhenUsed/>
    <w:qFormat/>
    <w:rsid w:val="00340D9A"/>
    <w:pPr>
      <w:keepNext/>
      <w:keepLines/>
      <w:spacing w:before="80" w:after="0" w:line="240" w:lineRule="auto"/>
      <w:outlineLvl w:val="8"/>
    </w:pPr>
    <w:rPr>
      <w:rFonts w:asciiTheme="majorHAnsi" w:eastAsiaTheme="majorEastAsia" w:hAnsiTheme="majorHAnsi" w:cstheme="majorBidi"/>
      <w:i/>
      <w:iCs/>
      <w:color w:val="632423" w:themeColor="accent2" w:themeShade="80"/>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340D9A"/>
    <w:rPr>
      <w:rFonts w:asciiTheme="majorHAnsi" w:eastAsiaTheme="majorEastAsia" w:hAnsiTheme="majorHAnsi" w:cstheme="majorBidi"/>
      <w:color w:val="C0504D" w:themeColor="accent2"/>
      <w:sz w:val="36"/>
      <w:szCs w:val="36"/>
    </w:rPr>
  </w:style>
  <w:style w:type="character" w:customStyle="1" w:styleId="berschrift5Zchn">
    <w:name w:val="Überschrift 5 Zchn"/>
    <w:basedOn w:val="Absatz-Standardschriftart"/>
    <w:link w:val="berschrift5"/>
    <w:uiPriority w:val="9"/>
    <w:semiHidden/>
    <w:rsid w:val="00340D9A"/>
    <w:rPr>
      <w:rFonts w:asciiTheme="majorHAnsi" w:eastAsiaTheme="majorEastAsia" w:hAnsiTheme="majorHAnsi" w:cstheme="majorBidi"/>
      <w:color w:val="943634" w:themeColor="accent2" w:themeShade="BF"/>
      <w:sz w:val="24"/>
      <w:szCs w:val="24"/>
    </w:rPr>
  </w:style>
  <w:style w:type="character" w:customStyle="1" w:styleId="berschrift8Zchn">
    <w:name w:val="Überschrift 8 Zchn"/>
    <w:basedOn w:val="Absatz-Standardschriftart"/>
    <w:link w:val="berschrift8"/>
    <w:uiPriority w:val="9"/>
    <w:rsid w:val="00340D9A"/>
    <w:rPr>
      <w:rFonts w:asciiTheme="majorHAnsi" w:eastAsiaTheme="majorEastAsia" w:hAnsiTheme="majorHAnsi" w:cstheme="majorBidi"/>
      <w:color w:val="632423" w:themeColor="accent2" w:themeShade="80"/>
      <w:sz w:val="22"/>
      <w:szCs w:val="22"/>
    </w:rPr>
  </w:style>
  <w:style w:type="character" w:styleId="Hyperlink">
    <w:name w:val="Hyperlink"/>
    <w:basedOn w:val="Absatz-Standardschriftart"/>
    <w:uiPriority w:val="99"/>
    <w:rsid w:val="006D559D"/>
    <w:rPr>
      <w:color w:val="0000FF"/>
      <w:u w:val="single"/>
    </w:rPr>
  </w:style>
  <w:style w:type="paragraph" w:customStyle="1" w:styleId="Listenabsatz1">
    <w:name w:val="Listenabsatz1"/>
    <w:basedOn w:val="Standard"/>
    <w:rsid w:val="006D559D"/>
    <w:pPr>
      <w:ind w:left="720"/>
    </w:pPr>
  </w:style>
  <w:style w:type="paragraph" w:styleId="Kopfzeile">
    <w:name w:val="header"/>
    <w:basedOn w:val="Standard"/>
    <w:link w:val="KopfzeileZchn"/>
    <w:uiPriority w:val="99"/>
    <w:rsid w:val="006D559D"/>
  </w:style>
  <w:style w:type="character" w:customStyle="1" w:styleId="KopfzeileZchn">
    <w:name w:val="Kopfzeile Zchn"/>
    <w:basedOn w:val="Absatz-Standardschriftart"/>
    <w:link w:val="Kopfzeile"/>
    <w:uiPriority w:val="99"/>
    <w:rsid w:val="006D559D"/>
    <w:rPr>
      <w:rFonts w:ascii="Times New Roman" w:eastAsia="Calibri" w:hAnsi="Times New Roman" w:cs="Times New Roman"/>
      <w:lang w:val="en-GB" w:eastAsia="ar-SA"/>
    </w:rPr>
  </w:style>
  <w:style w:type="paragraph" w:styleId="Fuzeile">
    <w:name w:val="footer"/>
    <w:basedOn w:val="Standard"/>
    <w:link w:val="FuzeileZchn"/>
    <w:uiPriority w:val="99"/>
    <w:rsid w:val="006D559D"/>
  </w:style>
  <w:style w:type="character" w:customStyle="1" w:styleId="FuzeileZchn">
    <w:name w:val="Fußzeile Zchn"/>
    <w:basedOn w:val="Absatz-Standardschriftart"/>
    <w:link w:val="Fuzeile"/>
    <w:uiPriority w:val="99"/>
    <w:rsid w:val="006D559D"/>
    <w:rPr>
      <w:rFonts w:ascii="Times New Roman" w:eastAsia="Calibri" w:hAnsi="Times New Roman" w:cs="Times New Roman"/>
      <w:lang w:val="en-GB" w:eastAsia="ar-SA"/>
    </w:rPr>
  </w:style>
  <w:style w:type="paragraph" w:customStyle="1" w:styleId="Normal">
    <w:name w:val="[Normal]"/>
    <w:uiPriority w:val="99"/>
    <w:rsid w:val="006D559D"/>
    <w:pPr>
      <w:widowControl w:val="0"/>
      <w:autoSpaceDE w:val="0"/>
      <w:autoSpaceDN w:val="0"/>
      <w:adjustRightInd w:val="0"/>
      <w:spacing w:after="0" w:line="240" w:lineRule="auto"/>
    </w:pPr>
    <w:rPr>
      <w:rFonts w:ascii="Arial" w:eastAsia="Times New Roman" w:hAnsi="Arial" w:cs="Arial"/>
      <w:sz w:val="24"/>
      <w:szCs w:val="24"/>
      <w:lang w:eastAsia="de-DE"/>
    </w:rPr>
  </w:style>
  <w:style w:type="character" w:styleId="Seitenzahl">
    <w:name w:val="page number"/>
    <w:basedOn w:val="Absatz-Standardschriftart"/>
    <w:semiHidden/>
    <w:rsid w:val="006D559D"/>
  </w:style>
  <w:style w:type="paragraph" w:styleId="Textkrper3">
    <w:name w:val="Body Text 3"/>
    <w:basedOn w:val="Standard"/>
    <w:link w:val="Textkrper3Zchn"/>
    <w:semiHidden/>
    <w:rsid w:val="006D559D"/>
    <w:pPr>
      <w:jc w:val="center"/>
    </w:pPr>
    <w:rPr>
      <w:rFonts w:ascii="Arial" w:hAnsi="Arial" w:cs="Arial"/>
      <w:b/>
      <w:sz w:val="32"/>
    </w:rPr>
  </w:style>
  <w:style w:type="character" w:customStyle="1" w:styleId="Textkrper3Zchn">
    <w:name w:val="Textkörper 3 Zchn"/>
    <w:basedOn w:val="Absatz-Standardschriftart"/>
    <w:link w:val="Textkrper3"/>
    <w:semiHidden/>
    <w:rsid w:val="006D559D"/>
    <w:rPr>
      <w:rFonts w:ascii="Arial" w:eastAsia="Calibri" w:hAnsi="Arial" w:cs="Arial"/>
      <w:b/>
      <w:sz w:val="32"/>
      <w:lang w:eastAsia="ar-SA"/>
    </w:rPr>
  </w:style>
  <w:style w:type="paragraph" w:styleId="KeinLeerraum">
    <w:name w:val="No Spacing"/>
    <w:uiPriority w:val="1"/>
    <w:qFormat/>
    <w:rsid w:val="00340D9A"/>
    <w:pPr>
      <w:spacing w:after="0" w:line="240" w:lineRule="auto"/>
    </w:pPr>
  </w:style>
  <w:style w:type="paragraph" w:styleId="Sprechblasentext">
    <w:name w:val="Balloon Text"/>
    <w:basedOn w:val="Standard"/>
    <w:link w:val="SprechblasentextZchn"/>
    <w:uiPriority w:val="99"/>
    <w:semiHidden/>
    <w:unhideWhenUsed/>
    <w:rsid w:val="006D559D"/>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D559D"/>
    <w:rPr>
      <w:rFonts w:ascii="Tahoma" w:eastAsia="Calibri" w:hAnsi="Tahoma" w:cs="Tahoma"/>
      <w:sz w:val="16"/>
      <w:szCs w:val="16"/>
      <w:lang w:val="en-GB" w:eastAsia="ar-SA"/>
    </w:rPr>
  </w:style>
  <w:style w:type="paragraph" w:styleId="Listenabsatz">
    <w:name w:val="List Paragraph"/>
    <w:basedOn w:val="Standard"/>
    <w:uiPriority w:val="34"/>
    <w:qFormat/>
    <w:rsid w:val="00FE4AED"/>
    <w:pPr>
      <w:ind w:left="720"/>
      <w:contextualSpacing/>
    </w:pPr>
  </w:style>
  <w:style w:type="character" w:styleId="BesuchterLink">
    <w:name w:val="FollowedHyperlink"/>
    <w:basedOn w:val="Absatz-Standardschriftart"/>
    <w:uiPriority w:val="99"/>
    <w:semiHidden/>
    <w:unhideWhenUsed/>
    <w:rsid w:val="00174011"/>
    <w:rPr>
      <w:color w:val="800080" w:themeColor="followedHyperlink"/>
      <w:u w:val="single"/>
    </w:rPr>
  </w:style>
  <w:style w:type="paragraph" w:styleId="Textkrper">
    <w:name w:val="Body Text"/>
    <w:basedOn w:val="Standard"/>
    <w:link w:val="TextkrperZchn"/>
    <w:uiPriority w:val="99"/>
    <w:semiHidden/>
    <w:unhideWhenUsed/>
    <w:rsid w:val="00990804"/>
    <w:pPr>
      <w:spacing w:after="120"/>
    </w:pPr>
  </w:style>
  <w:style w:type="character" w:customStyle="1" w:styleId="TextkrperZchn">
    <w:name w:val="Textkörper Zchn"/>
    <w:basedOn w:val="Absatz-Standardschriftart"/>
    <w:link w:val="Textkrper"/>
    <w:uiPriority w:val="99"/>
    <w:semiHidden/>
    <w:rsid w:val="00990804"/>
    <w:rPr>
      <w:rFonts w:ascii="Times New Roman" w:eastAsia="Calibri" w:hAnsi="Times New Roman" w:cs="Times New Roman"/>
      <w:lang w:val="en-GB" w:eastAsia="ar-SA"/>
    </w:rPr>
  </w:style>
  <w:style w:type="character" w:customStyle="1" w:styleId="berschrift1Zchn">
    <w:name w:val="Überschrift 1 Zchn"/>
    <w:basedOn w:val="Absatz-Standardschriftart"/>
    <w:link w:val="berschrift1"/>
    <w:uiPriority w:val="9"/>
    <w:rsid w:val="00340D9A"/>
    <w:rPr>
      <w:rFonts w:asciiTheme="majorHAnsi" w:eastAsiaTheme="majorEastAsia" w:hAnsiTheme="majorHAnsi" w:cstheme="majorBidi"/>
      <w:color w:val="262626" w:themeColor="text1" w:themeTint="D9"/>
      <w:sz w:val="40"/>
      <w:szCs w:val="40"/>
    </w:rPr>
  </w:style>
  <w:style w:type="character" w:customStyle="1" w:styleId="berschrift3Zchn">
    <w:name w:val="Überschrift 3 Zchn"/>
    <w:basedOn w:val="Absatz-Standardschriftart"/>
    <w:link w:val="berschrift3"/>
    <w:uiPriority w:val="9"/>
    <w:semiHidden/>
    <w:rsid w:val="00340D9A"/>
    <w:rPr>
      <w:rFonts w:asciiTheme="majorHAnsi" w:eastAsiaTheme="majorEastAsia" w:hAnsiTheme="majorHAnsi" w:cstheme="majorBidi"/>
      <w:color w:val="943634" w:themeColor="accent2" w:themeShade="BF"/>
      <w:sz w:val="32"/>
      <w:szCs w:val="32"/>
    </w:rPr>
  </w:style>
  <w:style w:type="character" w:customStyle="1" w:styleId="berschrift4Zchn">
    <w:name w:val="Überschrift 4 Zchn"/>
    <w:basedOn w:val="Absatz-Standardschriftart"/>
    <w:link w:val="berschrift4"/>
    <w:uiPriority w:val="9"/>
    <w:semiHidden/>
    <w:rsid w:val="00340D9A"/>
    <w:rPr>
      <w:rFonts w:asciiTheme="majorHAnsi" w:eastAsiaTheme="majorEastAsia" w:hAnsiTheme="majorHAnsi" w:cstheme="majorBidi"/>
      <w:i/>
      <w:iCs/>
      <w:color w:val="632423" w:themeColor="accent2" w:themeShade="80"/>
      <w:sz w:val="28"/>
      <w:szCs w:val="28"/>
    </w:rPr>
  </w:style>
  <w:style w:type="character" w:customStyle="1" w:styleId="berschrift6Zchn">
    <w:name w:val="Überschrift 6 Zchn"/>
    <w:basedOn w:val="Absatz-Standardschriftart"/>
    <w:link w:val="berschrift6"/>
    <w:uiPriority w:val="9"/>
    <w:semiHidden/>
    <w:rsid w:val="00340D9A"/>
    <w:rPr>
      <w:rFonts w:asciiTheme="majorHAnsi" w:eastAsiaTheme="majorEastAsia" w:hAnsiTheme="majorHAnsi" w:cstheme="majorBidi"/>
      <w:i/>
      <w:iCs/>
      <w:color w:val="632423" w:themeColor="accent2" w:themeShade="80"/>
      <w:sz w:val="24"/>
      <w:szCs w:val="24"/>
    </w:rPr>
  </w:style>
  <w:style w:type="character" w:customStyle="1" w:styleId="berschrift7Zchn">
    <w:name w:val="Überschrift 7 Zchn"/>
    <w:basedOn w:val="Absatz-Standardschriftart"/>
    <w:link w:val="berschrift7"/>
    <w:uiPriority w:val="9"/>
    <w:semiHidden/>
    <w:rsid w:val="00340D9A"/>
    <w:rPr>
      <w:rFonts w:asciiTheme="majorHAnsi" w:eastAsiaTheme="majorEastAsia" w:hAnsiTheme="majorHAnsi" w:cstheme="majorBidi"/>
      <w:b/>
      <w:bCs/>
      <w:color w:val="632423" w:themeColor="accent2" w:themeShade="80"/>
      <w:sz w:val="22"/>
      <w:szCs w:val="22"/>
    </w:rPr>
  </w:style>
  <w:style w:type="character" w:customStyle="1" w:styleId="berschrift9Zchn">
    <w:name w:val="Überschrift 9 Zchn"/>
    <w:basedOn w:val="Absatz-Standardschriftart"/>
    <w:link w:val="berschrift9"/>
    <w:uiPriority w:val="9"/>
    <w:semiHidden/>
    <w:rsid w:val="00340D9A"/>
    <w:rPr>
      <w:rFonts w:asciiTheme="majorHAnsi" w:eastAsiaTheme="majorEastAsia" w:hAnsiTheme="majorHAnsi" w:cstheme="majorBidi"/>
      <w:i/>
      <w:iCs/>
      <w:color w:val="632423" w:themeColor="accent2" w:themeShade="80"/>
      <w:sz w:val="22"/>
      <w:szCs w:val="22"/>
    </w:rPr>
  </w:style>
  <w:style w:type="paragraph" w:styleId="Beschriftung">
    <w:name w:val="caption"/>
    <w:basedOn w:val="Standard"/>
    <w:next w:val="Standard"/>
    <w:uiPriority w:val="35"/>
    <w:semiHidden/>
    <w:unhideWhenUsed/>
    <w:qFormat/>
    <w:rsid w:val="00340D9A"/>
    <w:pPr>
      <w:spacing w:line="240" w:lineRule="auto"/>
    </w:pPr>
    <w:rPr>
      <w:b/>
      <w:bCs/>
      <w:color w:val="404040" w:themeColor="text1" w:themeTint="BF"/>
      <w:sz w:val="16"/>
      <w:szCs w:val="16"/>
    </w:rPr>
  </w:style>
  <w:style w:type="paragraph" w:styleId="Titel">
    <w:name w:val="Title"/>
    <w:basedOn w:val="Standard"/>
    <w:next w:val="Standard"/>
    <w:link w:val="TitelZchn"/>
    <w:uiPriority w:val="10"/>
    <w:qFormat/>
    <w:rsid w:val="00340D9A"/>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TitelZchn">
    <w:name w:val="Titel Zchn"/>
    <w:basedOn w:val="Absatz-Standardschriftart"/>
    <w:link w:val="Titel"/>
    <w:uiPriority w:val="10"/>
    <w:rsid w:val="00340D9A"/>
    <w:rPr>
      <w:rFonts w:asciiTheme="majorHAnsi" w:eastAsiaTheme="majorEastAsia" w:hAnsiTheme="majorHAnsi" w:cstheme="majorBidi"/>
      <w:color w:val="262626" w:themeColor="text1" w:themeTint="D9"/>
      <w:sz w:val="96"/>
      <w:szCs w:val="96"/>
    </w:rPr>
  </w:style>
  <w:style w:type="paragraph" w:styleId="Untertitel">
    <w:name w:val="Subtitle"/>
    <w:basedOn w:val="Standard"/>
    <w:next w:val="Standard"/>
    <w:link w:val="UntertitelZchn"/>
    <w:uiPriority w:val="11"/>
    <w:qFormat/>
    <w:rsid w:val="00340D9A"/>
    <w:pPr>
      <w:numPr>
        <w:ilvl w:val="1"/>
      </w:numPr>
      <w:spacing w:after="240"/>
    </w:pPr>
    <w:rPr>
      <w:caps/>
      <w:color w:val="404040" w:themeColor="text1" w:themeTint="BF"/>
      <w:spacing w:val="20"/>
      <w:sz w:val="28"/>
      <w:szCs w:val="28"/>
    </w:rPr>
  </w:style>
  <w:style w:type="character" w:customStyle="1" w:styleId="UntertitelZchn">
    <w:name w:val="Untertitel Zchn"/>
    <w:basedOn w:val="Absatz-Standardschriftart"/>
    <w:link w:val="Untertitel"/>
    <w:uiPriority w:val="11"/>
    <w:rsid w:val="00340D9A"/>
    <w:rPr>
      <w:caps/>
      <w:color w:val="404040" w:themeColor="text1" w:themeTint="BF"/>
      <w:spacing w:val="20"/>
      <w:sz w:val="28"/>
      <w:szCs w:val="28"/>
    </w:rPr>
  </w:style>
  <w:style w:type="character" w:styleId="Fett">
    <w:name w:val="Strong"/>
    <w:basedOn w:val="Absatz-Standardschriftart"/>
    <w:uiPriority w:val="22"/>
    <w:qFormat/>
    <w:rsid w:val="00340D9A"/>
    <w:rPr>
      <w:b/>
      <w:bCs/>
    </w:rPr>
  </w:style>
  <w:style w:type="character" w:styleId="Hervorhebung">
    <w:name w:val="Emphasis"/>
    <w:basedOn w:val="Absatz-Standardschriftart"/>
    <w:uiPriority w:val="20"/>
    <w:qFormat/>
    <w:rsid w:val="00340D9A"/>
    <w:rPr>
      <w:i/>
      <w:iCs/>
      <w:color w:val="000000" w:themeColor="text1"/>
    </w:rPr>
  </w:style>
  <w:style w:type="paragraph" w:styleId="Zitat">
    <w:name w:val="Quote"/>
    <w:basedOn w:val="Standard"/>
    <w:next w:val="Standard"/>
    <w:link w:val="ZitatZchn"/>
    <w:uiPriority w:val="29"/>
    <w:qFormat/>
    <w:rsid w:val="00340D9A"/>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ZitatZchn">
    <w:name w:val="Zitat Zchn"/>
    <w:basedOn w:val="Absatz-Standardschriftart"/>
    <w:link w:val="Zitat"/>
    <w:uiPriority w:val="29"/>
    <w:rsid w:val="00340D9A"/>
    <w:rPr>
      <w:rFonts w:asciiTheme="majorHAnsi" w:eastAsiaTheme="majorEastAsia" w:hAnsiTheme="majorHAnsi" w:cstheme="majorBidi"/>
      <w:color w:val="000000" w:themeColor="text1"/>
      <w:sz w:val="24"/>
      <w:szCs w:val="24"/>
    </w:rPr>
  </w:style>
  <w:style w:type="paragraph" w:styleId="IntensivesZitat">
    <w:name w:val="Intense Quote"/>
    <w:basedOn w:val="Standard"/>
    <w:next w:val="Standard"/>
    <w:link w:val="IntensivesZitatZchn"/>
    <w:uiPriority w:val="30"/>
    <w:qFormat/>
    <w:rsid w:val="00340D9A"/>
    <w:pPr>
      <w:pBdr>
        <w:top w:val="single" w:sz="24" w:space="4" w:color="C0504D"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ntensivesZitatZchn">
    <w:name w:val="Intensives Zitat Zchn"/>
    <w:basedOn w:val="Absatz-Standardschriftart"/>
    <w:link w:val="IntensivesZitat"/>
    <w:uiPriority w:val="30"/>
    <w:rsid w:val="00340D9A"/>
    <w:rPr>
      <w:rFonts w:asciiTheme="majorHAnsi" w:eastAsiaTheme="majorEastAsia" w:hAnsiTheme="majorHAnsi" w:cstheme="majorBidi"/>
      <w:sz w:val="24"/>
      <w:szCs w:val="24"/>
    </w:rPr>
  </w:style>
  <w:style w:type="character" w:styleId="SchwacheHervorhebung">
    <w:name w:val="Subtle Emphasis"/>
    <w:basedOn w:val="Absatz-Standardschriftart"/>
    <w:uiPriority w:val="19"/>
    <w:qFormat/>
    <w:rsid w:val="00340D9A"/>
    <w:rPr>
      <w:i/>
      <w:iCs/>
      <w:color w:val="595959" w:themeColor="text1" w:themeTint="A6"/>
    </w:rPr>
  </w:style>
  <w:style w:type="character" w:styleId="IntensiveHervorhebung">
    <w:name w:val="Intense Emphasis"/>
    <w:basedOn w:val="Absatz-Standardschriftart"/>
    <w:uiPriority w:val="21"/>
    <w:qFormat/>
    <w:rsid w:val="00340D9A"/>
    <w:rPr>
      <w:b/>
      <w:bCs/>
      <w:i/>
      <w:iCs/>
      <w:caps w:val="0"/>
      <w:smallCaps w:val="0"/>
      <w:strike w:val="0"/>
      <w:dstrike w:val="0"/>
      <w:color w:val="C0504D" w:themeColor="accent2"/>
    </w:rPr>
  </w:style>
  <w:style w:type="character" w:styleId="SchwacherVerweis">
    <w:name w:val="Subtle Reference"/>
    <w:basedOn w:val="Absatz-Standardschriftart"/>
    <w:uiPriority w:val="31"/>
    <w:qFormat/>
    <w:rsid w:val="00340D9A"/>
    <w:rPr>
      <w:caps w:val="0"/>
      <w:smallCaps/>
      <w:color w:val="404040" w:themeColor="text1" w:themeTint="BF"/>
      <w:spacing w:val="0"/>
      <w:u w:val="single" w:color="7F7F7F" w:themeColor="text1" w:themeTint="80"/>
    </w:rPr>
  </w:style>
  <w:style w:type="character" w:styleId="IntensiverVerweis">
    <w:name w:val="Intense Reference"/>
    <w:basedOn w:val="Absatz-Standardschriftart"/>
    <w:uiPriority w:val="32"/>
    <w:qFormat/>
    <w:rsid w:val="00340D9A"/>
    <w:rPr>
      <w:b/>
      <w:bCs/>
      <w:caps w:val="0"/>
      <w:smallCaps/>
      <w:color w:val="auto"/>
      <w:spacing w:val="0"/>
      <w:u w:val="single"/>
    </w:rPr>
  </w:style>
  <w:style w:type="character" w:styleId="Buchtitel">
    <w:name w:val="Book Title"/>
    <w:basedOn w:val="Absatz-Standardschriftart"/>
    <w:uiPriority w:val="33"/>
    <w:qFormat/>
    <w:rsid w:val="00340D9A"/>
    <w:rPr>
      <w:b/>
      <w:bCs/>
      <w:caps w:val="0"/>
      <w:smallCaps/>
      <w:spacing w:val="0"/>
    </w:rPr>
  </w:style>
  <w:style w:type="paragraph" w:styleId="Inhaltsverzeichnisberschrift">
    <w:name w:val="TOC Heading"/>
    <w:basedOn w:val="berschrift1"/>
    <w:next w:val="Standard"/>
    <w:uiPriority w:val="39"/>
    <w:unhideWhenUsed/>
    <w:qFormat/>
    <w:rsid w:val="00340D9A"/>
    <w:pPr>
      <w:outlineLvl w:val="9"/>
    </w:pPr>
  </w:style>
  <w:style w:type="paragraph" w:styleId="Verzeichnis1">
    <w:name w:val="toc 1"/>
    <w:basedOn w:val="Standard"/>
    <w:next w:val="Standard"/>
    <w:autoRedefine/>
    <w:uiPriority w:val="39"/>
    <w:unhideWhenUsed/>
    <w:rsid w:val="007B2C6C"/>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forums.digitalpoint.com/" TargetMode="External"/><Relationship Id="rId18" Type="http://schemas.openxmlformats.org/officeDocument/2006/relationships/hyperlink" Target="http://wordtracker.com/" TargetMode="External"/><Relationship Id="rId26" Type="http://schemas.openxmlformats.org/officeDocument/2006/relationships/hyperlink" Target="http://easyplr.com" TargetMode="External"/><Relationship Id="rId39" Type="http://schemas.openxmlformats.org/officeDocument/2006/relationships/hyperlink" Target="http://www.mywebsite.com/blog" TargetMode="External"/><Relationship Id="rId21" Type="http://schemas.openxmlformats.org/officeDocument/2006/relationships/image" Target="media/image5.png"/><Relationship Id="rId34" Type="http://schemas.openxmlformats.org/officeDocument/2006/relationships/hyperlink" Target="http://www.hostgator.com/" TargetMode="External"/><Relationship Id="rId42" Type="http://schemas.openxmlformats.org/officeDocument/2006/relationships/image" Target="media/image13.png"/><Relationship Id="rId47" Type="http://schemas.openxmlformats.org/officeDocument/2006/relationships/image" Target="media/image18.png"/><Relationship Id="rId50" Type="http://schemas.openxmlformats.org/officeDocument/2006/relationships/image" Target="media/image21.png"/><Relationship Id="rId55" Type="http://schemas.openxmlformats.org/officeDocument/2006/relationships/hyperlink" Target="http://mywebsite.com/this-is-my-first-post" TargetMode="External"/><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flippa.com/buy/listings/sold" TargetMode="External"/><Relationship Id="rId20" Type="http://schemas.openxmlformats.org/officeDocument/2006/relationships/image" Target="media/image4.png"/><Relationship Id="rId29" Type="http://schemas.openxmlformats.org/officeDocument/2006/relationships/hyperlink" Target="http://www.plrclub.eu" TargetMode="External"/><Relationship Id="rId41" Type="http://schemas.openxmlformats.org/officeDocument/2006/relationships/hyperlink" Target="http://www.mywebsite.com/wp-admin/" TargetMode="External"/><Relationship Id="rId54" Type="http://schemas.openxmlformats.org/officeDocument/2006/relationships/image" Target="media/image24.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flippa.com/" TargetMode="External"/><Relationship Id="rId24" Type="http://schemas.openxmlformats.org/officeDocument/2006/relationships/image" Target="media/image8.png"/><Relationship Id="rId32" Type="http://schemas.openxmlformats.org/officeDocument/2006/relationships/hyperlink" Target="http://007names.com/" TargetMode="External"/><Relationship Id="rId37" Type="http://schemas.openxmlformats.org/officeDocument/2006/relationships/image" Target="media/image10.png"/><Relationship Id="rId40" Type="http://schemas.openxmlformats.org/officeDocument/2006/relationships/image" Target="media/image12.png"/><Relationship Id="rId45" Type="http://schemas.openxmlformats.org/officeDocument/2006/relationships/image" Target="media/image16.png"/><Relationship Id="rId53" Type="http://schemas.openxmlformats.org/officeDocument/2006/relationships/hyperlink" Target="http://mywebsite.com/?p=3" TargetMode="External"/><Relationship Id="rId58"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7.png"/><Relationship Id="rId28" Type="http://schemas.openxmlformats.org/officeDocument/2006/relationships/hyperlink" Target="http://www.plrebooks.de" TargetMode="External"/><Relationship Id="rId36" Type="http://schemas.openxmlformats.org/officeDocument/2006/relationships/image" Target="media/image9.png"/><Relationship Id="rId49" Type="http://schemas.openxmlformats.org/officeDocument/2006/relationships/image" Target="media/image20.png"/><Relationship Id="rId57" Type="http://schemas.openxmlformats.org/officeDocument/2006/relationships/header" Target="header2.xml"/><Relationship Id="rId61" Type="http://schemas.openxmlformats.org/officeDocument/2006/relationships/footer" Target="footer5.xml"/><Relationship Id="rId10" Type="http://schemas.openxmlformats.org/officeDocument/2006/relationships/footer" Target="footer2.xml"/><Relationship Id="rId19" Type="http://schemas.openxmlformats.org/officeDocument/2006/relationships/hyperlink" Target="https://adwords.google.com/select/KeywordToolExternal" TargetMode="External"/><Relationship Id="rId31" Type="http://schemas.openxmlformats.org/officeDocument/2006/relationships/hyperlink" Target="http://www.united-domains.de" TargetMode="External"/><Relationship Id="rId44" Type="http://schemas.openxmlformats.org/officeDocument/2006/relationships/image" Target="media/image15.png"/><Relationship Id="rId52" Type="http://schemas.openxmlformats.org/officeDocument/2006/relationships/image" Target="media/image23.png"/><Relationship Id="rId60" Type="http://schemas.openxmlformats.org/officeDocument/2006/relationships/header" Target="header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flippa.com/" TargetMode="External"/><Relationship Id="rId22" Type="http://schemas.openxmlformats.org/officeDocument/2006/relationships/image" Target="media/image6.png"/><Relationship Id="rId27" Type="http://schemas.openxmlformats.org/officeDocument/2006/relationships/hyperlink" Target="http://www.reseller-ebooks.eu" TargetMode="External"/><Relationship Id="rId30" Type="http://schemas.openxmlformats.org/officeDocument/2006/relationships/hyperlink" Target="http://www.coverscorp.com/" TargetMode="External"/><Relationship Id="rId35" Type="http://schemas.openxmlformats.org/officeDocument/2006/relationships/hyperlink" Target="http://www.mysite.com/cpanel" TargetMode="External"/><Relationship Id="rId43" Type="http://schemas.openxmlformats.org/officeDocument/2006/relationships/image" Target="media/image14.png"/><Relationship Id="rId48" Type="http://schemas.openxmlformats.org/officeDocument/2006/relationships/image" Target="media/image19.png"/><Relationship Id="rId56"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image" Target="media/image22.png"/><Relationship Id="rId3" Type="http://schemas.openxmlformats.org/officeDocument/2006/relationships/styles" Target="styles.xml"/><Relationship Id="rId12" Type="http://schemas.openxmlformats.org/officeDocument/2006/relationships/hyperlink" Target="http://warriorforum.com/" TargetMode="External"/><Relationship Id="rId17" Type="http://schemas.openxmlformats.org/officeDocument/2006/relationships/image" Target="media/image3.png"/><Relationship Id="rId25" Type="http://schemas.openxmlformats.org/officeDocument/2006/relationships/hyperlink" Target="http://www.p-l-r.de" TargetMode="External"/><Relationship Id="rId33" Type="http://schemas.openxmlformats.org/officeDocument/2006/relationships/hyperlink" Target="http://dynadot.com/" TargetMode="External"/><Relationship Id="rId38" Type="http://schemas.openxmlformats.org/officeDocument/2006/relationships/image" Target="media/image11.png"/><Relationship Id="rId46" Type="http://schemas.openxmlformats.org/officeDocument/2006/relationships/image" Target="media/image17.png"/><Relationship Id="rId59" Type="http://schemas.openxmlformats.org/officeDocument/2006/relationships/footer" Target="footer4.xml"/></Relationships>
</file>

<file path=word/_rels/footer4.xml.rels><?xml version="1.0" encoding="UTF-8" standalone="yes"?>
<Relationships xmlns="http://schemas.openxmlformats.org/package/2006/relationships"><Relationship Id="rId1" Type="http://schemas.openxmlformats.org/officeDocument/2006/relationships/image" Target="media/image25.gif"/></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B57650-6764-408B-B655-52E349D37D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43</Pages>
  <Words>4274</Words>
  <Characters>26929</Characters>
  <Application>Microsoft Office Word</Application>
  <DocSecurity>0</DocSecurity>
  <Lines>224</Lines>
  <Paragraphs>62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31141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Mambi</dc:creator>
  <cp:lastModifiedBy>Milan Spajic</cp:lastModifiedBy>
  <cp:revision>16</cp:revision>
  <cp:lastPrinted>2017-03-11T20:01:00Z</cp:lastPrinted>
  <dcterms:created xsi:type="dcterms:W3CDTF">2011-08-13T13:42:00Z</dcterms:created>
  <dcterms:modified xsi:type="dcterms:W3CDTF">2017-03-11T20:01:00Z</dcterms:modified>
</cp:coreProperties>
</file>